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D2B" w:rsidRPr="009822BC" w:rsidRDefault="00C05D2B" w:rsidP="00D77279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</w:t>
      </w:r>
      <w:r w:rsidR="00D77279">
        <w:rPr>
          <w:rFonts w:ascii="Times New Roman" w:hAnsi="Times New Roman"/>
          <w:sz w:val="28"/>
          <w:szCs w:val="28"/>
        </w:rPr>
        <w:t>Приложение 1.</w:t>
      </w:r>
      <w:r w:rsidR="00DA0FD3">
        <w:rPr>
          <w:rFonts w:ascii="Times New Roman" w:hAnsi="Times New Roman"/>
          <w:sz w:val="28"/>
          <w:szCs w:val="28"/>
        </w:rPr>
        <w:t>2</w:t>
      </w:r>
      <w:r w:rsidR="00D77279">
        <w:rPr>
          <w:rFonts w:ascii="Times New Roman" w:hAnsi="Times New Roman"/>
          <w:sz w:val="28"/>
          <w:szCs w:val="28"/>
        </w:rPr>
        <w:t>.2</w:t>
      </w:r>
    </w:p>
    <w:p w:rsidR="00C05D2B" w:rsidRPr="009822BC" w:rsidRDefault="00C05D2B" w:rsidP="00C05D2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C05D2B" w:rsidRPr="009822BC" w:rsidRDefault="00C05D2B" w:rsidP="00C05D2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</w:t>
      </w:r>
    </w:p>
    <w:p w:rsidR="00C05D2B" w:rsidRPr="009822BC" w:rsidRDefault="00C05D2B" w:rsidP="00C05D2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</w:t>
      </w:r>
    </w:p>
    <w:p w:rsidR="00C05D2B" w:rsidRPr="009822BC" w:rsidRDefault="00C05D2B" w:rsidP="00C05D2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</w:t>
      </w:r>
    </w:p>
    <w:p w:rsidR="00C05D2B" w:rsidRPr="009822BC" w:rsidRDefault="00C05D2B" w:rsidP="00C05D2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ЛИТЕРАТУРНОЕ ЧТЕНИЕ</w:t>
      </w:r>
    </w:p>
    <w:p w:rsidR="00C05D2B" w:rsidRPr="009822BC" w:rsidRDefault="00C05D2B" w:rsidP="00C05D2B">
      <w:pPr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822BC">
        <w:rPr>
          <w:rFonts w:ascii="Times New Roman" w:hAnsi="Times New Roman"/>
          <w:b/>
          <w:sz w:val="28"/>
          <w:szCs w:val="28"/>
        </w:rPr>
        <w:t xml:space="preserve">4 КЛАССЫ </w:t>
      </w: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9822BC">
        <w:rPr>
          <w:rFonts w:ascii="Times New Roman" w:hAnsi="Times New Roman"/>
          <w:i/>
          <w:sz w:val="28"/>
          <w:szCs w:val="28"/>
        </w:rPr>
        <w:t>Рабочая программа</w:t>
      </w: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7279" w:rsidRDefault="00D77279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7279" w:rsidRDefault="00D77279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7279" w:rsidRPr="009822BC" w:rsidRDefault="00D77279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05D2B" w:rsidRPr="009822BC" w:rsidRDefault="00C05D2B" w:rsidP="00C05D2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>Мыски 20</w:t>
      </w:r>
      <w:r w:rsidR="00DA0FD3">
        <w:rPr>
          <w:rFonts w:ascii="Times New Roman" w:hAnsi="Times New Roman"/>
          <w:sz w:val="28"/>
          <w:szCs w:val="28"/>
        </w:rPr>
        <w:t>20</w:t>
      </w:r>
      <w:r w:rsidRPr="009822BC">
        <w:rPr>
          <w:rFonts w:ascii="Times New Roman" w:hAnsi="Times New Roman"/>
          <w:sz w:val="28"/>
          <w:szCs w:val="28"/>
        </w:rPr>
        <w:t xml:space="preserve">  </w:t>
      </w:r>
    </w:p>
    <w:p w:rsidR="00C05D2B" w:rsidRPr="00012318" w:rsidRDefault="00C05D2B" w:rsidP="00012318">
      <w:pPr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820408">
        <w:rPr>
          <w:rFonts w:ascii="Times New Roman" w:hAnsi="Times New Roman"/>
          <w:sz w:val="28"/>
          <w:szCs w:val="28"/>
        </w:rPr>
        <w:t>Программа разработана учител</w:t>
      </w:r>
      <w:r w:rsidR="00012318">
        <w:rPr>
          <w:rFonts w:ascii="Times New Roman" w:hAnsi="Times New Roman"/>
          <w:sz w:val="28"/>
          <w:szCs w:val="28"/>
        </w:rPr>
        <w:t>ями</w:t>
      </w:r>
      <w:r w:rsidRPr="00820408">
        <w:rPr>
          <w:rFonts w:ascii="Times New Roman" w:hAnsi="Times New Roman"/>
          <w:sz w:val="28"/>
          <w:szCs w:val="28"/>
        </w:rPr>
        <w:t xml:space="preserve"> начальных классов: </w:t>
      </w:r>
      <w:r w:rsidR="00012318" w:rsidRPr="00012318">
        <w:rPr>
          <w:rFonts w:ascii="Times New Roman" w:hAnsi="Times New Roman"/>
          <w:sz w:val="28"/>
          <w:szCs w:val="28"/>
        </w:rPr>
        <w:t xml:space="preserve">Тарасовой Н.Г., Кошкиной Л.В., </w:t>
      </w:r>
      <w:proofErr w:type="spellStart"/>
      <w:r w:rsidR="00012318" w:rsidRPr="00012318">
        <w:rPr>
          <w:rFonts w:ascii="Times New Roman" w:hAnsi="Times New Roman"/>
          <w:sz w:val="28"/>
          <w:szCs w:val="28"/>
        </w:rPr>
        <w:t>Шелкуновой</w:t>
      </w:r>
      <w:proofErr w:type="spellEnd"/>
      <w:r w:rsidR="00012318" w:rsidRPr="00012318">
        <w:rPr>
          <w:rFonts w:ascii="Times New Roman" w:hAnsi="Times New Roman"/>
          <w:sz w:val="28"/>
          <w:szCs w:val="28"/>
        </w:rPr>
        <w:t xml:space="preserve"> Е.В., </w:t>
      </w:r>
      <w:r w:rsidR="005E6F2F">
        <w:rPr>
          <w:rFonts w:ascii="Times New Roman" w:hAnsi="Times New Roman"/>
          <w:sz w:val="28"/>
          <w:szCs w:val="28"/>
        </w:rPr>
        <w:t>Шовкун</w:t>
      </w:r>
      <w:bookmarkStart w:id="0" w:name="_GoBack"/>
      <w:bookmarkEnd w:id="0"/>
      <w:r w:rsidR="00012318" w:rsidRPr="00012318">
        <w:rPr>
          <w:rFonts w:ascii="Times New Roman" w:hAnsi="Times New Roman"/>
          <w:sz w:val="28"/>
          <w:szCs w:val="28"/>
        </w:rPr>
        <w:t xml:space="preserve"> М.К., Пупковой Н.А.</w:t>
      </w:r>
      <w:r w:rsidR="00B55AB1">
        <w:rPr>
          <w:rFonts w:ascii="Times New Roman" w:hAnsi="Times New Roman"/>
          <w:sz w:val="28"/>
          <w:szCs w:val="28"/>
        </w:rPr>
        <w:t>, Прудниковой С.А.</w:t>
      </w: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012318" w:rsidRDefault="00012318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C05D2B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:rsidR="00C05D2B" w:rsidRDefault="00012318" w:rsidP="00C05D2B">
      <w:pPr>
        <w:spacing w:after="0" w:line="360" w:lineRule="auto"/>
        <w:ind w:firstLine="708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012318">
        <w:rPr>
          <w:rFonts w:ascii="Times New Roman" w:hAnsi="Times New Roman"/>
          <w:sz w:val="28"/>
          <w:szCs w:val="28"/>
          <w:lang w:eastAsia="en-US" w:bidi="en-US"/>
        </w:rPr>
        <w:t xml:space="preserve">Рабочая программа составлена на основе </w:t>
      </w:r>
      <w:r w:rsidRPr="00012318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 </w:t>
      </w:r>
    </w:p>
    <w:p w:rsidR="00D77279" w:rsidRDefault="00D77279" w:rsidP="00C05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 w:bidi="en-US"/>
        </w:rPr>
        <w:sectPr w:rsidR="00D77279" w:rsidSect="00D77279">
          <w:pgSz w:w="11906" w:h="16838"/>
          <w:pgMar w:top="1134" w:right="1701" w:bottom="902" w:left="851" w:header="709" w:footer="709" w:gutter="0"/>
          <w:cols w:space="708"/>
          <w:docGrid w:linePitch="360"/>
        </w:sectPr>
      </w:pPr>
    </w:p>
    <w:p w:rsidR="00012318" w:rsidRPr="003062C6" w:rsidRDefault="00012318" w:rsidP="00012318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sz w:val="28"/>
          <w:szCs w:val="20"/>
        </w:rPr>
      </w:pPr>
      <w:r w:rsidRPr="003062C6">
        <w:rPr>
          <w:rFonts w:ascii="Times New Roman" w:hAnsi="Times New Roman"/>
          <w:b/>
          <w:sz w:val="28"/>
          <w:szCs w:val="20"/>
        </w:rPr>
        <w:lastRenderedPageBreak/>
        <w:t>ПЛАНИРУЕМЫЕ РЕЗУЛЬТАТЫ ОСВОЕНИЯ УЧЕБНОГО ПРЕДМЕТА, КУРСА</w:t>
      </w:r>
    </w:p>
    <w:p w:rsidR="00012318" w:rsidRPr="003062C6" w:rsidRDefault="00012318" w:rsidP="00012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b/>
          <w:sz w:val="28"/>
          <w:szCs w:val="28"/>
        </w:rPr>
        <w:t>К концу обучения младшего школьника</w:t>
      </w:r>
      <w:r w:rsidRPr="003062C6">
        <w:rPr>
          <w:rFonts w:ascii="Times New Roman" w:hAnsi="Times New Roman"/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012318" w:rsidRPr="003062C6" w:rsidRDefault="00012318" w:rsidP="00012318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3062C6">
        <w:rPr>
          <w:rFonts w:ascii="Times New Roman" w:hAnsi="Times New Roman"/>
          <w:sz w:val="28"/>
          <w:szCs w:val="28"/>
        </w:rPr>
        <w:t xml:space="preserve"> отражают: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развитие навыков сотрудничества </w:t>
      </w:r>
      <w:proofErr w:type="gramStart"/>
      <w:r w:rsidRPr="003062C6">
        <w:rPr>
          <w:rFonts w:ascii="Times New Roman" w:eastAsia="Calibri" w:hAnsi="Times New Roman"/>
          <w:sz w:val="28"/>
          <w:szCs w:val="28"/>
        </w:rPr>
        <w:t>со</w:t>
      </w:r>
      <w:proofErr w:type="gramEnd"/>
      <w:r w:rsidRPr="003062C6">
        <w:rPr>
          <w:rFonts w:ascii="Times New Roman" w:eastAsia="Calibri" w:hAnsi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012318" w:rsidRPr="003062C6" w:rsidRDefault="00012318" w:rsidP="00012318">
      <w:pPr>
        <w:numPr>
          <w:ilvl w:val="1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012318" w:rsidRPr="003062C6" w:rsidRDefault="00012318" w:rsidP="0001231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i/>
          <w:sz w:val="28"/>
          <w:szCs w:val="28"/>
        </w:rPr>
      </w:pPr>
      <w:proofErr w:type="spellStart"/>
      <w:r w:rsidRPr="003062C6">
        <w:rPr>
          <w:rFonts w:ascii="Times New Roman" w:eastAsia="Calibri" w:hAnsi="Times New Roman"/>
          <w:b/>
          <w:sz w:val="28"/>
          <w:szCs w:val="28"/>
        </w:rPr>
        <w:t>Метапредметные</w:t>
      </w:r>
      <w:proofErr w:type="spellEnd"/>
      <w:r w:rsidRPr="003062C6">
        <w:rPr>
          <w:rFonts w:ascii="Times New Roman" w:eastAsia="Calibri" w:hAnsi="Times New Roman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3062C6">
        <w:rPr>
          <w:rFonts w:ascii="Times New Roman" w:eastAsia="Calibri" w:hAnsi="Times New Roman"/>
          <w:sz w:val="28"/>
          <w:szCs w:val="28"/>
        </w:rPr>
        <w:t xml:space="preserve"> отражают: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lastRenderedPageBreak/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использование знаково-символических сре</w:t>
      </w:r>
      <w:proofErr w:type="gramStart"/>
      <w:r w:rsidRPr="003062C6">
        <w:rPr>
          <w:rFonts w:ascii="Times New Roman" w:eastAsia="Calibri" w:hAnsi="Times New Roman"/>
          <w:sz w:val="28"/>
          <w:szCs w:val="28"/>
        </w:rPr>
        <w:t>дств пр</w:t>
      </w:r>
      <w:proofErr w:type="gramEnd"/>
      <w:r w:rsidRPr="003062C6">
        <w:rPr>
          <w:rFonts w:ascii="Times New Roman" w:eastAsia="Calibri" w:hAnsi="Times New Roman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3062C6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3062C6">
        <w:rPr>
          <w:rFonts w:ascii="Times New Roman" w:eastAsia="Calibri" w:hAnsi="Times New Roman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3062C6">
        <w:rPr>
          <w:rFonts w:ascii="Times New Roman" w:eastAsia="Calibri" w:hAnsi="Times New Roman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lastRenderedPageBreak/>
        <w:t xml:space="preserve">овладение базовыми предметными и </w:t>
      </w:r>
      <w:proofErr w:type="spellStart"/>
      <w:r w:rsidRPr="003062C6">
        <w:rPr>
          <w:rFonts w:ascii="Times New Roman" w:eastAsia="Calibri" w:hAnsi="Times New Roman"/>
          <w:sz w:val="28"/>
          <w:szCs w:val="28"/>
        </w:rPr>
        <w:t>межпредметными</w:t>
      </w:r>
      <w:proofErr w:type="spellEnd"/>
      <w:r w:rsidRPr="003062C6">
        <w:rPr>
          <w:rFonts w:ascii="Times New Roman" w:eastAsia="Calibri" w:hAnsi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012318" w:rsidRPr="003062C6" w:rsidRDefault="00012318" w:rsidP="00012318">
      <w:pPr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062C6">
        <w:rPr>
          <w:rFonts w:ascii="Times New Roman" w:eastAsia="Calibri" w:hAnsi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012318" w:rsidRPr="00D37615" w:rsidRDefault="00012318" w:rsidP="0001231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2BE1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D37615">
        <w:rPr>
          <w:sz w:val="28"/>
          <w:szCs w:val="28"/>
        </w:rPr>
        <w:t xml:space="preserve"> отража</w:t>
      </w:r>
      <w:r>
        <w:rPr>
          <w:sz w:val="28"/>
          <w:szCs w:val="28"/>
        </w:rPr>
        <w:t>ю</w:t>
      </w:r>
      <w:r w:rsidRPr="00D37615">
        <w:rPr>
          <w:sz w:val="28"/>
          <w:szCs w:val="28"/>
        </w:rPr>
        <w:t>т:</w:t>
      </w:r>
    </w:p>
    <w:p w:rsidR="00012318" w:rsidRPr="00D37615" w:rsidRDefault="00012318" w:rsidP="0001231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012318" w:rsidRPr="00D37615" w:rsidRDefault="00012318" w:rsidP="0001231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012318" w:rsidRPr="00D37615" w:rsidRDefault="00012318" w:rsidP="0001231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12318" w:rsidRPr="00D37615" w:rsidRDefault="00012318" w:rsidP="0001231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012318" w:rsidRPr="00D37615" w:rsidRDefault="00012318" w:rsidP="0001231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012318" w:rsidRDefault="00012318" w:rsidP="00012318">
      <w:pPr>
        <w:pStyle w:val="af1"/>
        <w:tabs>
          <w:tab w:val="left" w:pos="709"/>
          <w:tab w:val="left" w:pos="993"/>
        </w:tabs>
        <w:spacing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025D36" w:rsidRPr="00D77279" w:rsidRDefault="00025D36" w:rsidP="00025D36">
      <w:pPr>
        <w:tabs>
          <w:tab w:val="left" w:pos="15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77279">
        <w:rPr>
          <w:rFonts w:ascii="Times New Roman" w:hAnsi="Times New Roman"/>
          <w:sz w:val="28"/>
          <w:szCs w:val="28"/>
        </w:rPr>
        <w:t>Для реализации программы используется УМК «Школа России»</w:t>
      </w:r>
    </w:p>
    <w:p w:rsidR="001F6A26" w:rsidRDefault="001F6A26" w:rsidP="00C85C4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663C5" w:rsidRDefault="00E663C5" w:rsidP="00A67118">
      <w:pPr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E663C5" w:rsidRDefault="00E663C5" w:rsidP="00A67118">
      <w:pPr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E663C5" w:rsidRDefault="00E663C5" w:rsidP="00A67118">
      <w:pPr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E663C5" w:rsidRDefault="00E663C5" w:rsidP="00A67118">
      <w:pPr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E663C5" w:rsidRDefault="00E663C5" w:rsidP="00A67118">
      <w:pPr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E663C5" w:rsidRDefault="00E663C5" w:rsidP="00A67118">
      <w:pPr>
        <w:jc w:val="center"/>
        <w:rPr>
          <w:rFonts w:ascii="Times New Roman" w:hAnsi="Times New Roman"/>
          <w:b/>
          <w:sz w:val="28"/>
          <w:szCs w:val="28"/>
          <w:lang w:bidi="my-MM"/>
        </w:rPr>
      </w:pPr>
    </w:p>
    <w:p w:rsidR="00A67118" w:rsidRPr="007944EA" w:rsidRDefault="00240762" w:rsidP="00A67118">
      <w:pPr>
        <w:jc w:val="center"/>
        <w:rPr>
          <w:b/>
          <w:color w:val="000000"/>
          <w:sz w:val="28"/>
          <w:szCs w:val="28"/>
          <w:lang w:eastAsia="ar-SA"/>
        </w:rPr>
      </w:pPr>
      <w:r w:rsidRPr="008B3C39">
        <w:rPr>
          <w:rFonts w:ascii="Times New Roman" w:hAnsi="Times New Roman"/>
          <w:b/>
          <w:sz w:val="28"/>
          <w:szCs w:val="28"/>
          <w:lang w:bidi="my-MM"/>
        </w:rPr>
        <w:lastRenderedPageBreak/>
        <w:t>СОДЕРЖАНИЕ УЧЕБНОГО ПРЕДМЕТА</w:t>
      </w:r>
      <w:r w:rsidR="00012318">
        <w:rPr>
          <w:rFonts w:ascii="Times New Roman" w:hAnsi="Times New Roman"/>
          <w:b/>
          <w:sz w:val="28"/>
          <w:szCs w:val="28"/>
          <w:lang w:bidi="my-MM"/>
        </w:rPr>
        <w:t>, КУРСА</w:t>
      </w:r>
    </w:p>
    <w:p w:rsidR="00240762" w:rsidRPr="00B27FEC" w:rsidRDefault="00240762" w:rsidP="00B27FEC">
      <w:pPr>
        <w:tabs>
          <w:tab w:val="left" w:pos="268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ВИДЫ РЕЧЕВОЙ И ЧИТАТЕЛЬСКОЙ ДЕЯТЕЛЬНОСТИ </w:t>
      </w:r>
    </w:p>
    <w:p w:rsidR="00240762" w:rsidRPr="00B27FEC" w:rsidRDefault="00240762" w:rsidP="00B27FEC">
      <w:pPr>
        <w:tabs>
          <w:tab w:val="left" w:pos="268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Умение слушать (</w:t>
      </w:r>
      <w:proofErr w:type="spellStart"/>
      <w:r w:rsidRPr="00B27FEC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  <w:r w:rsidRPr="00B27FEC">
        <w:rPr>
          <w:rFonts w:ascii="Times New Roman" w:hAnsi="Times New Roman"/>
          <w:b/>
          <w:sz w:val="28"/>
          <w:szCs w:val="28"/>
        </w:rPr>
        <w:t>)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240762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B27FEC">
        <w:rPr>
          <w:rFonts w:ascii="Times New Roman" w:hAnsi="Times New Roman"/>
          <w:sz w:val="28"/>
          <w:szCs w:val="28"/>
        </w:rPr>
        <w:t xml:space="preserve"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 </w:t>
      </w:r>
      <w:proofErr w:type="gramEnd"/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Развитие умения наблюдать за выразительностью речи, особенностью авторского стиля.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Чтение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i/>
          <w:sz w:val="28"/>
          <w:szCs w:val="28"/>
        </w:rPr>
        <w:t>Чтение вслух.</w:t>
      </w:r>
      <w:r w:rsidRPr="00B27FEC">
        <w:rPr>
          <w:rFonts w:ascii="Times New Roman" w:hAnsi="Times New Roman"/>
          <w:sz w:val="28"/>
          <w:szCs w:val="28"/>
        </w:rPr>
        <w:t xml:space="preserve"> Ориентация на развитие речевой культуры учащихся и формирование у них коммуникативно-речевых умений и навыков.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Постепенный переход от слогового к плавному, осмысле</w:t>
      </w:r>
      <w:proofErr w:type="gramStart"/>
      <w:r w:rsidRPr="00B27FEC">
        <w:rPr>
          <w:rFonts w:ascii="Times New Roman" w:hAnsi="Times New Roman"/>
          <w:sz w:val="28"/>
          <w:szCs w:val="28"/>
        </w:rPr>
        <w:t>н-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Развитие умения переходить от чтения вслух к чтению про себя.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i/>
          <w:sz w:val="28"/>
          <w:szCs w:val="28"/>
        </w:rPr>
        <w:t>Чтение про себя.</w:t>
      </w:r>
      <w:r w:rsidRPr="00B27FEC">
        <w:rPr>
          <w:rFonts w:ascii="Times New Roman" w:hAnsi="Times New Roman"/>
          <w:sz w:val="28"/>
          <w:szCs w:val="28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Работа с различными видами текста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произведений, осознавать сущность поведения героев.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 Самостоятельное опред</w:t>
      </w:r>
      <w:r w:rsidR="00456E55" w:rsidRPr="00B27FEC">
        <w:rPr>
          <w:rFonts w:ascii="Times New Roman" w:hAnsi="Times New Roman"/>
          <w:sz w:val="28"/>
          <w:szCs w:val="28"/>
        </w:rPr>
        <w:t>еление темы и главной мысли про</w:t>
      </w:r>
      <w:r w:rsidRPr="00B27FEC">
        <w:rPr>
          <w:rFonts w:ascii="Times New Roman" w:hAnsi="Times New Roman"/>
          <w:sz w:val="28"/>
          <w:szCs w:val="28"/>
        </w:rPr>
        <w:t xml:space="preserve">изведения по вопросам и самостоятельное деление текста на смысловые части, их </w:t>
      </w:r>
      <w:proofErr w:type="spellStart"/>
      <w:r w:rsidRPr="00B27FEC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B27FEC">
        <w:rPr>
          <w:rFonts w:ascii="Times New Roman" w:hAnsi="Times New Roman"/>
          <w:sz w:val="28"/>
          <w:szCs w:val="28"/>
        </w:rPr>
        <w:t>. Умение работать с разными видами информации.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 </w:t>
      </w:r>
    </w:p>
    <w:p w:rsidR="00E663C5" w:rsidRDefault="00E663C5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lastRenderedPageBreak/>
        <w:t>Библиографическая культура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Умение самостоятельно составить аннотацию.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Виды информации в книге: научная, художественная (с опорой на внешние показатели книги), её справочно-иллюстративный материал.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7FEC">
        <w:rPr>
          <w:rFonts w:ascii="Times New Roman" w:hAnsi="Times New Roman"/>
          <w:sz w:val="28"/>
          <w:szCs w:val="28"/>
        </w:rPr>
        <w:t xml:space="preserve"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</w:t>
      </w:r>
      <w:proofErr w:type="gramEnd"/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Работа с текстом художественного произведения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Определение (с помощью учителя) особенностей художественного текста: своеобразие выразительных средств языка. Понимание заглавия произведения, его адекватное соотношение с содержанием.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Понимание нравственно-эстетического содержания прочитанного произведения, осознание мотивов поведения героев, анализ поступков героев с точки зрения нравственно-этических норм. Осмысление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="00456E55" w:rsidRPr="00B27FEC">
        <w:rPr>
          <w:rFonts w:ascii="Times New Roman" w:hAnsi="Times New Roman"/>
          <w:sz w:val="28"/>
          <w:szCs w:val="28"/>
        </w:rPr>
        <w:t>разительных средств языка (сино</w:t>
      </w:r>
      <w:r w:rsidRPr="00B27FEC">
        <w:rPr>
          <w:rFonts w:ascii="Times New Roman" w:hAnsi="Times New Roman"/>
          <w:sz w:val="28"/>
          <w:szCs w:val="28"/>
        </w:rPr>
        <w:t xml:space="preserve">нимов, антонимов, сравнений, эпитетов), последовательное </w:t>
      </w:r>
      <w:proofErr w:type="spellStart"/>
      <w:r w:rsidRPr="00B27FEC">
        <w:rPr>
          <w:rFonts w:ascii="Times New Roman" w:hAnsi="Times New Roman"/>
          <w:sz w:val="28"/>
          <w:szCs w:val="28"/>
        </w:rPr>
        <w:t>во</w:t>
      </w:r>
      <w:proofErr w:type="gramStart"/>
      <w:r w:rsidRPr="00B27FEC">
        <w:rPr>
          <w:rFonts w:ascii="Times New Roman" w:hAnsi="Times New Roman"/>
          <w:sz w:val="28"/>
          <w:szCs w:val="28"/>
        </w:rPr>
        <w:t>c</w:t>
      </w:r>
      <w:proofErr w:type="gramEnd"/>
      <w:r w:rsidRPr="00B27FEC">
        <w:rPr>
          <w:rFonts w:ascii="Times New Roman" w:hAnsi="Times New Roman"/>
          <w:sz w:val="28"/>
          <w:szCs w:val="28"/>
        </w:rPr>
        <w:t>произведение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(по вопросам учителя) эпизодов с использованием специфической для данного произведения лексики, рассказ по иллюстрациям, пересказ.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</w:t>
      </w:r>
      <w:proofErr w:type="gramStart"/>
      <w:r w:rsidRPr="00B27FEC">
        <w:rPr>
          <w:rFonts w:ascii="Times New Roman" w:hAnsi="Times New Roman"/>
          <w:sz w:val="28"/>
          <w:szCs w:val="28"/>
        </w:rPr>
        <w:t>т-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ношения к герою на основе анализа текста, авторских помет, имён героев.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Освоение разных видов пересказа художественного текста: подробный, выборочный и краткий (передача основных мы</w:t>
      </w:r>
      <w:proofErr w:type="gramStart"/>
      <w:r w:rsidRPr="00B27FEC">
        <w:rPr>
          <w:rFonts w:ascii="Times New Roman" w:hAnsi="Times New Roman"/>
          <w:sz w:val="28"/>
          <w:szCs w:val="28"/>
        </w:rPr>
        <w:t>с-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лей).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B27FEC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B27FEC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B27FEC">
        <w:rPr>
          <w:rFonts w:ascii="Times New Roman" w:hAnsi="Times New Roman"/>
          <w:sz w:val="28"/>
          <w:szCs w:val="28"/>
        </w:rPr>
        <w:t>; план (в виде назывных предложений из те</w:t>
      </w:r>
      <w:proofErr w:type="gramStart"/>
      <w:r w:rsidRPr="00B27FEC">
        <w:rPr>
          <w:rFonts w:ascii="Times New Roman" w:hAnsi="Times New Roman"/>
          <w:sz w:val="28"/>
          <w:szCs w:val="28"/>
        </w:rPr>
        <w:t>к-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ста, в виде вопросов, в виде самостоятельно сформулированного высказывания) и на его основе подробный пересказ всего текста.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lastRenderedPageBreak/>
        <w:t xml:space="preserve"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Развитие наблюдательности при чтении поэтических текстов. Развитие умения предвосхищать (предвидеть) ход развития сюжета, последовательность событий.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Работа с научно-популярным, учебным и другими текстами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B27FEC">
        <w:rPr>
          <w:rFonts w:ascii="Times New Roman" w:hAnsi="Times New Roman"/>
          <w:sz w:val="28"/>
          <w:szCs w:val="28"/>
        </w:rPr>
        <w:t>микротем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 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Умение говорить (культура речевого общения)</w:t>
      </w:r>
    </w:p>
    <w:p w:rsidR="00456E55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 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 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B27FEC">
        <w:rPr>
          <w:rFonts w:ascii="Times New Roman" w:hAnsi="Times New Roman"/>
          <w:sz w:val="28"/>
          <w:szCs w:val="28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Самостоятельное построение плана собственного высказывания. Отбор и использование выразительных средств </w:t>
      </w:r>
      <w:r w:rsidRPr="00B27FEC">
        <w:rPr>
          <w:rFonts w:ascii="Times New Roman" w:hAnsi="Times New Roman"/>
          <w:sz w:val="28"/>
          <w:szCs w:val="28"/>
        </w:rPr>
        <w:lastRenderedPageBreak/>
        <w:t xml:space="preserve">(синонимы, антонимы, сравнения) с учётом особенностей монологического высказывания.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>Письмо (культура письменной речи)</w:t>
      </w:r>
      <w:r w:rsidRPr="00B27FEC">
        <w:rPr>
          <w:rFonts w:ascii="Times New Roman" w:hAnsi="Times New Roman"/>
          <w:sz w:val="28"/>
          <w:szCs w:val="28"/>
        </w:rPr>
        <w:t xml:space="preserve">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7FEC">
        <w:rPr>
          <w:rFonts w:ascii="Times New Roman" w:hAnsi="Times New Roman"/>
          <w:sz w:val="28"/>
          <w:szCs w:val="28"/>
        </w:rPr>
        <w:t xml:space="preserve"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 </w:t>
      </w:r>
      <w:proofErr w:type="gramEnd"/>
    </w:p>
    <w:p w:rsidR="00B27FEC" w:rsidRDefault="00B27FEC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КРУГ ДЕТСКОГО ЧТЕНИЯ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Знакомство с культурно-историческим наследием России, с общечеловеческими ценностями.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Пушкина, М. Ю. Лермонтова, прозой Л. Н. Толстого, А. П. Чехова и других классиков отечественной литературы XIX—XX вв., классиков детской литературы,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 </w:t>
      </w:r>
      <w:r w:rsidR="00FD27B1" w:rsidRPr="00B27FEC">
        <w:rPr>
          <w:rFonts w:ascii="Times New Roman" w:hAnsi="Times New Roman"/>
          <w:sz w:val="28"/>
          <w:szCs w:val="28"/>
        </w:rPr>
        <w:tab/>
      </w:r>
      <w:r w:rsidRPr="00B27FEC">
        <w:rPr>
          <w:rFonts w:ascii="Times New Roman" w:hAnsi="Times New Roman"/>
          <w:sz w:val="28"/>
          <w:szCs w:val="28"/>
        </w:rPr>
        <w:t xml:space="preserve">Тематика чтения обогащена введением в круг чтения младших школьников мифов Древней Греции, житийной литературы и произведений о защитниках и подвижниках Отечества. 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Книги разных видов: художественная, историческая, приключенческая, фантастическая, научно-популярная, справочн</w:t>
      </w:r>
      <w:proofErr w:type="gramStart"/>
      <w:r w:rsidRPr="00B27FEC">
        <w:rPr>
          <w:rFonts w:ascii="Times New Roman" w:hAnsi="Times New Roman"/>
          <w:sz w:val="28"/>
          <w:szCs w:val="28"/>
        </w:rPr>
        <w:t>о-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энциклопедические, детские периодические издания.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7FEC">
        <w:rPr>
          <w:rFonts w:ascii="Times New Roman" w:hAnsi="Times New Roman"/>
          <w:sz w:val="28"/>
          <w:szCs w:val="28"/>
        </w:rPr>
        <w:t xml:space="preserve"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 </w:t>
      </w:r>
      <w:proofErr w:type="gramEnd"/>
    </w:p>
    <w:p w:rsidR="00B27FEC" w:rsidRDefault="00B27FEC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ЛИТЕРАТУРОВЕДЧЕСКАЯ ПРОПЕДЕВТИКА (ПРАКТИЧЕСКОЕ ОСВОЕНИЕ)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Нахождение в тексте художественного произведения (с п</w:t>
      </w:r>
      <w:proofErr w:type="gramStart"/>
      <w:r w:rsidRPr="00B27FEC">
        <w:rPr>
          <w:rFonts w:ascii="Times New Roman" w:hAnsi="Times New Roman"/>
          <w:sz w:val="28"/>
          <w:szCs w:val="28"/>
        </w:rPr>
        <w:t>о-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мощью учителя) средств художественной выразительности: синонимов, антонимов, эпитетов, сравнений, метафор и осмысление их значения.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7FEC">
        <w:rPr>
          <w:rFonts w:ascii="Times New Roman" w:hAnsi="Times New Roman"/>
          <w:sz w:val="28"/>
          <w:szCs w:val="28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Герой произведения: его портрет, речь, поступки, мысли, отношение автора к герою.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7FEC">
        <w:rPr>
          <w:rFonts w:ascii="Times New Roman" w:hAnsi="Times New Roman"/>
          <w:sz w:val="28"/>
          <w:szCs w:val="28"/>
        </w:rPr>
        <w:t>Общее представление об особенностях построения разных видов рассказывания: повеств</w:t>
      </w:r>
      <w:r w:rsidR="00FD27B1" w:rsidRPr="00B27FEC">
        <w:rPr>
          <w:rFonts w:ascii="Times New Roman" w:hAnsi="Times New Roman"/>
          <w:sz w:val="28"/>
          <w:szCs w:val="28"/>
        </w:rPr>
        <w:t>ования (рассказ), описания (пей</w:t>
      </w:r>
      <w:r w:rsidRPr="00B27FEC">
        <w:rPr>
          <w:rFonts w:ascii="Times New Roman" w:hAnsi="Times New Roman"/>
          <w:sz w:val="28"/>
          <w:szCs w:val="28"/>
        </w:rPr>
        <w:t xml:space="preserve">заж, портрет, интерьер), рассуждения (монолог героя, диалог героев). </w:t>
      </w:r>
      <w:proofErr w:type="gramEnd"/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lastRenderedPageBreak/>
        <w:t xml:space="preserve">Сравнение прозаической и стихотворной речи (узнавание, различение), выделение особенностей стихотворного произведения (ритм, рифма).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Фольклорные и авторские художественные произведения (их различие).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Жанровое разнообразие произведений. </w:t>
      </w:r>
      <w:proofErr w:type="gramStart"/>
      <w:r w:rsidRPr="00B27FEC">
        <w:rPr>
          <w:rFonts w:ascii="Times New Roman" w:hAnsi="Times New Roman"/>
          <w:sz w:val="28"/>
          <w:szCs w:val="28"/>
        </w:rPr>
        <w:t xml:space="preserve">Малые фольклорные формы (колыбельные песни, </w:t>
      </w:r>
      <w:proofErr w:type="spellStart"/>
      <w:r w:rsidRPr="00B27FEC">
        <w:rPr>
          <w:rFonts w:ascii="Times New Roman" w:hAnsi="Times New Roman"/>
          <w:sz w:val="28"/>
          <w:szCs w:val="28"/>
        </w:rPr>
        <w:t>потешки</w:t>
      </w:r>
      <w:proofErr w:type="spellEnd"/>
      <w:r w:rsidRPr="00B27FEC">
        <w:rPr>
          <w:rFonts w:ascii="Times New Roman" w:hAnsi="Times New Roman"/>
          <w:sz w:val="28"/>
          <w:szCs w:val="28"/>
        </w:rPr>
        <w:t>, пословицы, поговорки, загадки): узнавание, различение, определение основного смысла.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 </w:t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Рассказ, стихотворение, басня: общее представление о жанре, наблюдение за особенностями построения и выразительными средствами. </w:t>
      </w:r>
    </w:p>
    <w:p w:rsidR="00B27FEC" w:rsidRDefault="00B27FEC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ТВОРЧЕСКАЯ ДЕЯТЕЛЬНОСТЬ ОБУЧАЮЩИХСЯ (НА ОСНОВЕ ЛИТЕРАТУРНЫХ ПРОИЗВЕДЕНИЙ) </w:t>
      </w:r>
      <w:r w:rsidR="00FD27B1" w:rsidRPr="00B27FEC">
        <w:rPr>
          <w:rFonts w:ascii="Times New Roman" w:hAnsi="Times New Roman"/>
          <w:sz w:val="28"/>
          <w:szCs w:val="28"/>
        </w:rPr>
        <w:tab/>
      </w:r>
    </w:p>
    <w:p w:rsidR="00FD27B1" w:rsidRPr="00B27FEC" w:rsidRDefault="00240762" w:rsidP="00B27FEC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B27FEC">
        <w:rPr>
          <w:rFonts w:ascii="Times New Roman" w:hAnsi="Times New Roman"/>
          <w:sz w:val="28"/>
          <w:szCs w:val="28"/>
        </w:rPr>
        <w:t>инсцениро</w:t>
      </w:r>
      <w:r w:rsidR="00FD27B1" w:rsidRPr="00B27FEC">
        <w:rPr>
          <w:rFonts w:ascii="Times New Roman" w:hAnsi="Times New Roman"/>
          <w:sz w:val="28"/>
          <w:szCs w:val="28"/>
        </w:rPr>
        <w:t>в</w:t>
      </w:r>
      <w:r w:rsidRPr="00B27FEC">
        <w:rPr>
          <w:rFonts w:ascii="Times New Roman" w:hAnsi="Times New Roman"/>
          <w:sz w:val="28"/>
          <w:szCs w:val="28"/>
        </w:rPr>
        <w:t>ание</w:t>
      </w:r>
      <w:proofErr w:type="spellEnd"/>
      <w:r w:rsidRPr="00B27FEC">
        <w:rPr>
          <w:rFonts w:ascii="Times New Roman" w:hAnsi="Times New Roman"/>
          <w:sz w:val="28"/>
          <w:szCs w:val="28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 связей, последовательности событий, изложение с элемент</w:t>
      </w:r>
      <w:proofErr w:type="gramStart"/>
      <w:r w:rsidRPr="00B27FEC">
        <w:rPr>
          <w:rFonts w:ascii="Times New Roman" w:hAnsi="Times New Roman"/>
          <w:sz w:val="28"/>
          <w:szCs w:val="28"/>
        </w:rPr>
        <w:t>а-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012318" w:rsidRDefault="00012318" w:rsidP="00B27F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63C5" w:rsidRDefault="007B7249" w:rsidP="007B72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 99ч</w:t>
      </w:r>
    </w:p>
    <w:p w:rsidR="00E663C5" w:rsidRPr="00674E4A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74E4A">
        <w:rPr>
          <w:rFonts w:ascii="Times New Roman" w:hAnsi="Times New Roman"/>
          <w:b/>
          <w:i/>
          <w:sz w:val="28"/>
          <w:szCs w:val="28"/>
        </w:rPr>
        <w:t>Виды речевой деятельности</w:t>
      </w:r>
      <w:r>
        <w:rPr>
          <w:rFonts w:ascii="Times New Roman" w:hAnsi="Times New Roman"/>
          <w:b/>
          <w:i/>
          <w:sz w:val="28"/>
          <w:szCs w:val="28"/>
        </w:rPr>
        <w:t xml:space="preserve"> 50ч</w:t>
      </w:r>
    </w:p>
    <w:p w:rsidR="00E663C5" w:rsidRPr="00B27FEC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E663C5" w:rsidRPr="00B27FEC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E663C5" w:rsidRPr="00B27FEC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E663C5" w:rsidRPr="00B27FEC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Формирование навыка слогового чтения (ориентация на букву, обозначающую гласный звук). </w:t>
      </w:r>
    </w:p>
    <w:p w:rsidR="00E663C5" w:rsidRPr="00B27FEC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</w:t>
      </w:r>
    </w:p>
    <w:p w:rsidR="00E663C5" w:rsidRDefault="00E663C5" w:rsidP="00E663C5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</w:t>
      </w:r>
      <w:r w:rsidRPr="00B27FEC">
        <w:rPr>
          <w:rFonts w:ascii="Times New Roman" w:hAnsi="Times New Roman"/>
          <w:sz w:val="28"/>
          <w:szCs w:val="28"/>
        </w:rPr>
        <w:lastRenderedPageBreak/>
        <w:t>предложения в соответствии с заданной интонацией</w:t>
      </w:r>
    </w:p>
    <w:p w:rsidR="00E663C5" w:rsidRPr="00F344A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4A5">
        <w:rPr>
          <w:rFonts w:ascii="Times New Roman" w:hAnsi="Times New Roman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оспри</w:t>
      </w:r>
      <w:r>
        <w:rPr>
          <w:rFonts w:ascii="Times New Roman" w:hAnsi="Times New Roman"/>
          <w:sz w:val="28"/>
          <w:szCs w:val="28"/>
        </w:rPr>
        <w:t>ятие</w:t>
      </w:r>
      <w:r w:rsidRPr="00C85C48">
        <w:rPr>
          <w:rFonts w:ascii="Times New Roman" w:hAnsi="Times New Roman"/>
          <w:sz w:val="28"/>
          <w:szCs w:val="28"/>
        </w:rPr>
        <w:t xml:space="preserve"> на слух произведения различных жанров (небольшие рассказы, стихи, сказки)</w:t>
      </w:r>
      <w:r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осстан</w:t>
      </w: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произведения, вставляя пропущенные слова и предложения</w:t>
      </w:r>
      <w:r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85C48">
        <w:rPr>
          <w:rFonts w:ascii="Times New Roman" w:hAnsi="Times New Roman"/>
          <w:sz w:val="28"/>
          <w:szCs w:val="28"/>
        </w:rPr>
        <w:t>еро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произведения, </w:t>
      </w: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ростейш</w:t>
      </w:r>
      <w:r>
        <w:rPr>
          <w:rFonts w:ascii="Times New Roman" w:hAnsi="Times New Roman"/>
          <w:sz w:val="28"/>
          <w:szCs w:val="28"/>
        </w:rPr>
        <w:t>ая</w:t>
      </w:r>
      <w:r w:rsidRPr="00C85C48">
        <w:rPr>
          <w:rFonts w:ascii="Times New Roman" w:hAnsi="Times New Roman"/>
          <w:sz w:val="28"/>
          <w:szCs w:val="28"/>
        </w:rPr>
        <w:t xml:space="preserve"> характерист</w:t>
      </w:r>
      <w:r>
        <w:rPr>
          <w:rFonts w:ascii="Times New Roman" w:hAnsi="Times New Roman"/>
          <w:sz w:val="28"/>
          <w:szCs w:val="28"/>
        </w:rPr>
        <w:t>ика им; размышление об их поступках.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о</w:t>
      </w:r>
      <w:r w:rsidRPr="00C85C48">
        <w:rPr>
          <w:rFonts w:ascii="Times New Roman" w:hAnsi="Times New Roman"/>
          <w:sz w:val="28"/>
          <w:szCs w:val="28"/>
        </w:rPr>
        <w:t xml:space="preserve">твечать на вопросы: «Чем тебе запомнился тот или иной герой произведения?», «Чем </w:t>
      </w:r>
      <w:proofErr w:type="gramStart"/>
      <w:r w:rsidRPr="00C85C48">
        <w:rPr>
          <w:rFonts w:ascii="Times New Roman" w:hAnsi="Times New Roman"/>
          <w:sz w:val="28"/>
          <w:szCs w:val="28"/>
        </w:rPr>
        <w:t>понравилось</w:t>
      </w:r>
      <w:proofErr w:type="gramEnd"/>
      <w:r w:rsidRPr="00C85C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 не понравилось произведение?».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тгадыва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с помощью учителя загадки (о каком предмете идёт речь, как догадались</w:t>
      </w:r>
      <w:r>
        <w:rPr>
          <w:rFonts w:ascii="Times New Roman" w:hAnsi="Times New Roman"/>
          <w:sz w:val="28"/>
          <w:szCs w:val="28"/>
        </w:rPr>
        <w:t>), сопоставление их с отгадками.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о</w:t>
      </w:r>
      <w:r w:rsidRPr="00C85C48">
        <w:rPr>
          <w:rFonts w:ascii="Times New Roman" w:hAnsi="Times New Roman"/>
          <w:sz w:val="28"/>
          <w:szCs w:val="28"/>
        </w:rPr>
        <w:t>твечать на воп</w:t>
      </w:r>
      <w:r>
        <w:rPr>
          <w:rFonts w:ascii="Times New Roman" w:hAnsi="Times New Roman"/>
          <w:sz w:val="28"/>
          <w:szCs w:val="28"/>
        </w:rPr>
        <w:t>росы о прочитанном произведении.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бъясн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C85C48">
        <w:rPr>
          <w:rFonts w:ascii="Times New Roman" w:hAnsi="Times New Roman"/>
          <w:sz w:val="28"/>
          <w:szCs w:val="28"/>
        </w:rPr>
        <w:t>незнакомы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слов, </w:t>
      </w:r>
      <w:r>
        <w:rPr>
          <w:rFonts w:ascii="Times New Roman" w:hAnsi="Times New Roman"/>
          <w:sz w:val="28"/>
          <w:szCs w:val="28"/>
        </w:rPr>
        <w:t xml:space="preserve">умение </w:t>
      </w:r>
      <w:r w:rsidRPr="00C85C48">
        <w:rPr>
          <w:rFonts w:ascii="Times New Roman" w:hAnsi="Times New Roman"/>
          <w:sz w:val="28"/>
          <w:szCs w:val="28"/>
        </w:rPr>
        <w:t xml:space="preserve">пользоваться словарем.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оотн</w:t>
      </w:r>
      <w:r>
        <w:rPr>
          <w:rFonts w:ascii="Times New Roman" w:hAnsi="Times New Roman"/>
          <w:sz w:val="28"/>
          <w:szCs w:val="28"/>
        </w:rPr>
        <w:t xml:space="preserve">есение </w:t>
      </w:r>
      <w:r w:rsidRPr="00C85C48">
        <w:rPr>
          <w:rFonts w:ascii="Times New Roman" w:hAnsi="Times New Roman"/>
          <w:sz w:val="28"/>
          <w:szCs w:val="28"/>
        </w:rPr>
        <w:t>назв</w:t>
      </w:r>
      <w:r>
        <w:rPr>
          <w:rFonts w:ascii="Times New Roman" w:hAnsi="Times New Roman"/>
          <w:sz w:val="28"/>
          <w:szCs w:val="28"/>
        </w:rPr>
        <w:t>ания рассказа с его содержанием.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Постановка </w:t>
      </w:r>
      <w:r w:rsidRPr="00C85C48">
        <w:rPr>
          <w:rFonts w:ascii="Times New Roman" w:hAnsi="Times New Roman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ов</w:t>
      </w:r>
      <w:r w:rsidRPr="00C85C48">
        <w:rPr>
          <w:rFonts w:ascii="Times New Roman" w:hAnsi="Times New Roman"/>
          <w:sz w:val="28"/>
          <w:szCs w:val="28"/>
        </w:rPr>
        <w:t xml:space="preserve"> по прочитанному произведению</w:t>
      </w:r>
      <w:r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ысказыва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собственно</w:t>
      </w:r>
      <w:r>
        <w:rPr>
          <w:rFonts w:ascii="Times New Roman" w:hAnsi="Times New Roman"/>
          <w:sz w:val="28"/>
          <w:szCs w:val="28"/>
        </w:rPr>
        <w:t>го</w:t>
      </w:r>
      <w:r w:rsidRPr="00C85C48">
        <w:rPr>
          <w:rFonts w:ascii="Times New Roman" w:hAnsi="Times New Roman"/>
          <w:sz w:val="28"/>
          <w:szCs w:val="28"/>
        </w:rPr>
        <w:t xml:space="preserve"> мн</w:t>
      </w:r>
      <w:r>
        <w:rPr>
          <w:rFonts w:ascii="Times New Roman" w:hAnsi="Times New Roman"/>
          <w:sz w:val="28"/>
          <w:szCs w:val="28"/>
        </w:rPr>
        <w:t>ения о прочитанном произведении.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ересказ небольшо</w:t>
      </w:r>
      <w:r>
        <w:rPr>
          <w:rFonts w:ascii="Times New Roman" w:hAnsi="Times New Roman"/>
          <w:sz w:val="28"/>
          <w:szCs w:val="28"/>
        </w:rPr>
        <w:t>го</w:t>
      </w:r>
      <w:r w:rsidRPr="00C85C48">
        <w:rPr>
          <w:rFonts w:ascii="Times New Roman" w:hAnsi="Times New Roman"/>
          <w:sz w:val="28"/>
          <w:szCs w:val="28"/>
        </w:rPr>
        <w:t xml:space="preserve"> текст на основе карт</w:t>
      </w:r>
      <w:r>
        <w:rPr>
          <w:rFonts w:ascii="Times New Roman" w:hAnsi="Times New Roman"/>
          <w:sz w:val="28"/>
          <w:szCs w:val="28"/>
        </w:rPr>
        <w:t>инного плана при помощи учителя.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63C5" w:rsidRPr="00674E4A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4E4A">
        <w:rPr>
          <w:rFonts w:ascii="Times New Roman" w:hAnsi="Times New Roman"/>
          <w:b/>
          <w:sz w:val="28"/>
          <w:szCs w:val="28"/>
        </w:rPr>
        <w:t xml:space="preserve">Виды читательской деятельности </w:t>
      </w:r>
      <w:r>
        <w:rPr>
          <w:rFonts w:ascii="Times New Roman" w:hAnsi="Times New Roman"/>
          <w:b/>
          <w:sz w:val="28"/>
          <w:szCs w:val="28"/>
        </w:rPr>
        <w:t>27ч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лавно</w:t>
      </w:r>
      <w:r>
        <w:rPr>
          <w:rFonts w:ascii="Times New Roman" w:hAnsi="Times New Roman"/>
          <w:sz w:val="28"/>
          <w:szCs w:val="28"/>
        </w:rPr>
        <w:t>е</w:t>
      </w:r>
      <w:r w:rsidRPr="00C85C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чтение </w:t>
      </w:r>
      <w:r w:rsidRPr="00C85C48">
        <w:rPr>
          <w:rFonts w:ascii="Times New Roman" w:hAnsi="Times New Roman"/>
          <w:sz w:val="28"/>
          <w:szCs w:val="28"/>
        </w:rPr>
        <w:t>по слогам и целыми словами с постепенным увеличением скорости чтения</w:t>
      </w:r>
      <w:r>
        <w:rPr>
          <w:rFonts w:ascii="Times New Roman" w:hAnsi="Times New Roman"/>
          <w:sz w:val="28"/>
          <w:szCs w:val="28"/>
        </w:rPr>
        <w:t xml:space="preserve"> (т</w:t>
      </w:r>
      <w:r w:rsidRPr="00C85C48">
        <w:rPr>
          <w:rFonts w:ascii="Times New Roman" w:hAnsi="Times New Roman"/>
          <w:sz w:val="28"/>
          <w:szCs w:val="28"/>
        </w:rPr>
        <w:t>емп чтения к концу обучения в 1 классе должен быть не ниже 20— 25 слов в минуту</w:t>
      </w:r>
      <w:r>
        <w:rPr>
          <w:rFonts w:ascii="Times New Roman" w:hAnsi="Times New Roman"/>
          <w:sz w:val="28"/>
          <w:szCs w:val="28"/>
        </w:rPr>
        <w:t>).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Чтение </w:t>
      </w:r>
      <w:r w:rsidRPr="00C85C48">
        <w:rPr>
          <w:rFonts w:ascii="Times New Roman" w:hAnsi="Times New Roman"/>
          <w:sz w:val="28"/>
          <w:szCs w:val="28"/>
        </w:rPr>
        <w:t>и понима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нравственн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смысл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пословиц и поговорок, соотн</w:t>
      </w:r>
      <w:r>
        <w:rPr>
          <w:rFonts w:ascii="Times New Roman" w:hAnsi="Times New Roman"/>
          <w:sz w:val="28"/>
          <w:szCs w:val="28"/>
        </w:rPr>
        <w:t>есение</w:t>
      </w:r>
      <w:r w:rsidRPr="00C85C48">
        <w:rPr>
          <w:rFonts w:ascii="Times New Roman" w:hAnsi="Times New Roman"/>
          <w:sz w:val="28"/>
          <w:szCs w:val="28"/>
        </w:rPr>
        <w:t xml:space="preserve"> их с помощью учи</w:t>
      </w:r>
      <w:r>
        <w:rPr>
          <w:rFonts w:ascii="Times New Roman" w:hAnsi="Times New Roman"/>
          <w:sz w:val="28"/>
          <w:szCs w:val="28"/>
        </w:rPr>
        <w:t>теля с содержанием произведения.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предел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C85C48">
        <w:rPr>
          <w:rFonts w:ascii="Times New Roman" w:hAnsi="Times New Roman"/>
          <w:sz w:val="28"/>
          <w:szCs w:val="28"/>
        </w:rPr>
        <w:t>основн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мысл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прочитанного произведения с помощью учител</w:t>
      </w:r>
      <w:r>
        <w:rPr>
          <w:rFonts w:ascii="Times New Roman" w:hAnsi="Times New Roman"/>
          <w:sz w:val="28"/>
          <w:szCs w:val="28"/>
        </w:rPr>
        <w:t>я, а также с помощью пословицы.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предел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последовательност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событий и нахо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смыслов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части произведения (начало, основная часть, конец) под руководством учителя</w:t>
      </w:r>
      <w:r>
        <w:rPr>
          <w:rFonts w:ascii="Times New Roman" w:hAnsi="Times New Roman"/>
          <w:sz w:val="28"/>
          <w:szCs w:val="28"/>
        </w:rPr>
        <w:t>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Чтение </w:t>
      </w:r>
      <w:r w:rsidRPr="00C85C48">
        <w:rPr>
          <w:rFonts w:ascii="Times New Roman" w:hAnsi="Times New Roman"/>
          <w:sz w:val="28"/>
          <w:szCs w:val="28"/>
        </w:rPr>
        <w:t>с выражением, выделяя важные слова и</w:t>
      </w:r>
      <w:r>
        <w:rPr>
          <w:rFonts w:ascii="Times New Roman" w:hAnsi="Times New Roman"/>
          <w:sz w:val="28"/>
          <w:szCs w:val="28"/>
        </w:rPr>
        <w:t xml:space="preserve"> мысли под руководством учителя.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Чтение</w:t>
      </w:r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по ролям, отражая настроение и характер г</w:t>
      </w:r>
      <w:r>
        <w:rPr>
          <w:rFonts w:ascii="Times New Roman" w:hAnsi="Times New Roman"/>
          <w:sz w:val="28"/>
          <w:szCs w:val="28"/>
        </w:rPr>
        <w:t>ероя (под руководством учителя).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ри помощи учителя составл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>, определ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смысловы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ей.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ыявл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под руководством учителя особенности научно- познавате</w:t>
      </w:r>
      <w:r>
        <w:rPr>
          <w:rFonts w:ascii="Times New Roman" w:hAnsi="Times New Roman"/>
          <w:sz w:val="28"/>
          <w:szCs w:val="28"/>
        </w:rPr>
        <w:t>льных и художественных текстов.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предел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особенност</w:t>
      </w:r>
      <w:r>
        <w:rPr>
          <w:rFonts w:ascii="Times New Roman" w:hAnsi="Times New Roman"/>
          <w:sz w:val="28"/>
          <w:szCs w:val="28"/>
        </w:rPr>
        <w:t>ей</w:t>
      </w:r>
      <w:r w:rsidRPr="00C85C48">
        <w:rPr>
          <w:rFonts w:ascii="Times New Roman" w:hAnsi="Times New Roman"/>
          <w:sz w:val="28"/>
          <w:szCs w:val="28"/>
        </w:rPr>
        <w:t xml:space="preserve"> прозаического и поэт</w:t>
      </w:r>
      <w:r>
        <w:rPr>
          <w:rFonts w:ascii="Times New Roman" w:hAnsi="Times New Roman"/>
          <w:sz w:val="28"/>
          <w:szCs w:val="28"/>
        </w:rPr>
        <w:t>ического текстов.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равн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разны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произведени</w:t>
      </w:r>
      <w:r>
        <w:rPr>
          <w:rFonts w:ascii="Times New Roman" w:hAnsi="Times New Roman"/>
          <w:sz w:val="28"/>
          <w:szCs w:val="28"/>
        </w:rPr>
        <w:t>й</w:t>
      </w:r>
      <w:r w:rsidRPr="00C85C48">
        <w:rPr>
          <w:rFonts w:ascii="Times New Roman" w:hAnsi="Times New Roman"/>
          <w:sz w:val="28"/>
          <w:szCs w:val="28"/>
        </w:rPr>
        <w:t xml:space="preserve"> на одну тему. </w:t>
      </w:r>
    </w:p>
    <w:p w:rsidR="00E663C5" w:rsidRPr="00A2128E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128E">
        <w:rPr>
          <w:rFonts w:ascii="Times New Roman" w:hAnsi="Times New Roman"/>
          <w:b/>
          <w:sz w:val="28"/>
          <w:szCs w:val="28"/>
        </w:rPr>
        <w:t xml:space="preserve">Круг детского чтения </w:t>
      </w:r>
      <w:r>
        <w:rPr>
          <w:rFonts w:ascii="Times New Roman" w:hAnsi="Times New Roman"/>
          <w:b/>
          <w:sz w:val="28"/>
          <w:szCs w:val="28"/>
        </w:rPr>
        <w:t>3ч</w:t>
      </w:r>
    </w:p>
    <w:p w:rsidR="000F096C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ыб</w:t>
      </w:r>
      <w:r>
        <w:rPr>
          <w:rFonts w:ascii="Times New Roman" w:hAnsi="Times New Roman"/>
          <w:sz w:val="28"/>
          <w:szCs w:val="28"/>
        </w:rPr>
        <w:t>ор</w:t>
      </w:r>
      <w:r w:rsidRPr="00C85C48">
        <w:rPr>
          <w:rFonts w:ascii="Times New Roman" w:hAnsi="Times New Roman"/>
          <w:sz w:val="28"/>
          <w:szCs w:val="28"/>
        </w:rPr>
        <w:t xml:space="preserve"> нужн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книг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по названию и обло</w:t>
      </w:r>
      <w:r>
        <w:rPr>
          <w:rFonts w:ascii="Times New Roman" w:hAnsi="Times New Roman"/>
          <w:sz w:val="28"/>
          <w:szCs w:val="28"/>
        </w:rPr>
        <w:t>жке для самостоятельного чтения</w:t>
      </w:r>
      <w:r w:rsidRPr="00E24EF3">
        <w:rPr>
          <w:rFonts w:ascii="Times New Roman" w:hAnsi="Times New Roman"/>
          <w:sz w:val="28"/>
          <w:szCs w:val="28"/>
        </w:rPr>
        <w:t>. Л.Н.Толстой</w:t>
      </w:r>
      <w:proofErr w:type="gramStart"/>
      <w:r w:rsidRPr="00E24EF3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E24EF3">
        <w:rPr>
          <w:rFonts w:ascii="Times New Roman" w:hAnsi="Times New Roman"/>
          <w:sz w:val="28"/>
          <w:szCs w:val="28"/>
        </w:rPr>
        <w:t xml:space="preserve">К.Д.Ушинский. Рассказы для детей. </w:t>
      </w:r>
      <w:r w:rsidRPr="00E24EF3">
        <w:rPr>
          <w:rFonts w:ascii="Times New Roman" w:hAnsi="Times New Roman"/>
          <w:spacing w:val="-5"/>
          <w:sz w:val="28"/>
          <w:szCs w:val="28"/>
        </w:rPr>
        <w:t xml:space="preserve">Сказки А. С. </w:t>
      </w:r>
    </w:p>
    <w:p w:rsidR="00E663C5" w:rsidRDefault="00E663C5" w:rsidP="000F09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F3">
        <w:rPr>
          <w:rFonts w:ascii="Times New Roman" w:hAnsi="Times New Roman"/>
          <w:spacing w:val="-5"/>
          <w:sz w:val="28"/>
          <w:szCs w:val="28"/>
        </w:rPr>
        <w:lastRenderedPageBreak/>
        <w:t>Пушкина</w:t>
      </w:r>
      <w:proofErr w:type="gramStart"/>
      <w:r w:rsidRPr="00E24EF3">
        <w:rPr>
          <w:rFonts w:ascii="Times New Roman" w:hAnsi="Times New Roman"/>
          <w:spacing w:val="-5"/>
        </w:rPr>
        <w:t xml:space="preserve"> .</w:t>
      </w:r>
      <w:proofErr w:type="gramEnd"/>
    </w:p>
    <w:p w:rsidR="00E663C5" w:rsidRPr="00674E4A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4E4A">
        <w:rPr>
          <w:rFonts w:ascii="Times New Roman" w:hAnsi="Times New Roman"/>
          <w:b/>
          <w:i/>
          <w:sz w:val="28"/>
          <w:szCs w:val="28"/>
        </w:rPr>
        <w:t>Литературоведческая пропедевтика</w:t>
      </w:r>
      <w:r w:rsidRPr="00674E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5ч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 практике различать зага</w:t>
      </w:r>
      <w:r>
        <w:rPr>
          <w:rFonts w:ascii="Times New Roman" w:hAnsi="Times New Roman"/>
          <w:sz w:val="28"/>
          <w:szCs w:val="28"/>
        </w:rPr>
        <w:t xml:space="preserve">дки, песенки, </w:t>
      </w:r>
      <w:proofErr w:type="spellStart"/>
      <w:r>
        <w:rPr>
          <w:rFonts w:ascii="Times New Roman" w:hAnsi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/>
          <w:sz w:val="28"/>
          <w:szCs w:val="28"/>
        </w:rPr>
        <w:t>, небылицы.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тлич</w:t>
      </w:r>
      <w:r>
        <w:rPr>
          <w:rFonts w:ascii="Times New Roman" w:hAnsi="Times New Roman"/>
          <w:sz w:val="28"/>
          <w:szCs w:val="28"/>
        </w:rPr>
        <w:t>ие</w:t>
      </w:r>
      <w:r w:rsidRPr="00C85C48">
        <w:rPr>
          <w:rFonts w:ascii="Times New Roman" w:hAnsi="Times New Roman"/>
          <w:sz w:val="28"/>
          <w:szCs w:val="28"/>
        </w:rPr>
        <w:t xml:space="preserve"> прозаическ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от поэтического под руководством у</w:t>
      </w:r>
      <w:r>
        <w:rPr>
          <w:rFonts w:ascii="Times New Roman" w:hAnsi="Times New Roman"/>
          <w:sz w:val="28"/>
          <w:szCs w:val="28"/>
        </w:rPr>
        <w:t>чителя.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онима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особенности народных и авторских сказок (автор</w:t>
      </w: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 xml:space="preserve">кая сказка — указание автора на обложке, к произведению; народная сказка — указание, что сказка русская народная, татарская и т. д.).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тлич</w:t>
      </w:r>
      <w:r>
        <w:rPr>
          <w:rFonts w:ascii="Times New Roman" w:hAnsi="Times New Roman"/>
          <w:sz w:val="28"/>
          <w:szCs w:val="28"/>
        </w:rPr>
        <w:t>ие</w:t>
      </w:r>
      <w:r w:rsidRPr="00C85C48">
        <w:rPr>
          <w:rFonts w:ascii="Times New Roman" w:hAnsi="Times New Roman"/>
          <w:sz w:val="28"/>
          <w:szCs w:val="28"/>
        </w:rPr>
        <w:t xml:space="preserve"> сказк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от рассказа, называ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особенност</w:t>
      </w:r>
      <w:r>
        <w:rPr>
          <w:rFonts w:ascii="Times New Roman" w:hAnsi="Times New Roman"/>
          <w:sz w:val="28"/>
          <w:szCs w:val="28"/>
        </w:rPr>
        <w:t>ей</w:t>
      </w:r>
      <w:r w:rsidRPr="00C85C48">
        <w:rPr>
          <w:rFonts w:ascii="Times New Roman" w:hAnsi="Times New Roman"/>
          <w:sz w:val="28"/>
          <w:szCs w:val="28"/>
        </w:rPr>
        <w:t xml:space="preserve"> сказочного текста (герои животные, герои — буквы разговаривают, как люди; поступают, как люди); </w:t>
      </w:r>
    </w:p>
    <w:p w:rsidR="00E663C5" w:rsidRPr="009607FF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85C48">
        <w:rPr>
          <w:rFonts w:ascii="Times New Roman" w:hAnsi="Times New Roman"/>
          <w:sz w:val="28"/>
          <w:szCs w:val="28"/>
        </w:rPr>
        <w:t xml:space="preserve">ифма, </w:t>
      </w:r>
      <w:r>
        <w:rPr>
          <w:rFonts w:ascii="Times New Roman" w:hAnsi="Times New Roman"/>
          <w:sz w:val="28"/>
          <w:szCs w:val="28"/>
        </w:rPr>
        <w:t xml:space="preserve">умение </w:t>
      </w:r>
      <w:r w:rsidRPr="00C85C48">
        <w:rPr>
          <w:rFonts w:ascii="Times New Roman" w:hAnsi="Times New Roman"/>
          <w:sz w:val="28"/>
          <w:szCs w:val="28"/>
        </w:rPr>
        <w:t xml:space="preserve">приводить примеры рифмованных строчек.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в тексте различные средства художественной выразительности (слова, с помощью которых описывается объект наиболее точно, необычно, ярко; сра</w:t>
      </w: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 xml:space="preserve">нивается с другим объектом; приписываются действия живого </w:t>
      </w:r>
      <w:proofErr w:type="gramStart"/>
      <w:r w:rsidRPr="00C85C48">
        <w:rPr>
          <w:rFonts w:ascii="Times New Roman" w:hAnsi="Times New Roman"/>
          <w:sz w:val="28"/>
          <w:szCs w:val="28"/>
        </w:rPr>
        <w:t>неживому</w:t>
      </w:r>
      <w:proofErr w:type="gramEnd"/>
      <w:r w:rsidRPr="00C85C48">
        <w:rPr>
          <w:rFonts w:ascii="Times New Roman" w:hAnsi="Times New Roman"/>
          <w:sz w:val="28"/>
          <w:szCs w:val="28"/>
        </w:rPr>
        <w:t xml:space="preserve">, передается речь неживого);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ценива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по предложенным учителем критериям поступки героев, </w:t>
      </w:r>
      <w:r>
        <w:rPr>
          <w:rFonts w:ascii="Times New Roman" w:hAnsi="Times New Roman"/>
          <w:sz w:val="28"/>
          <w:szCs w:val="28"/>
        </w:rPr>
        <w:t xml:space="preserve">умение </w:t>
      </w:r>
      <w:r w:rsidRPr="00C85C48">
        <w:rPr>
          <w:rFonts w:ascii="Times New Roman" w:hAnsi="Times New Roman"/>
          <w:sz w:val="28"/>
          <w:szCs w:val="28"/>
        </w:rPr>
        <w:t xml:space="preserve">проводить аналогии со своим поведением в различных ситуациях. </w:t>
      </w:r>
    </w:p>
    <w:p w:rsidR="00E663C5" w:rsidRPr="00674E4A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4E4A">
        <w:rPr>
          <w:rFonts w:ascii="Times New Roman" w:hAnsi="Times New Roman"/>
          <w:b/>
          <w:i/>
          <w:sz w:val="28"/>
          <w:szCs w:val="28"/>
        </w:rPr>
        <w:t>Творческая деятельность</w:t>
      </w:r>
      <w:r w:rsidRPr="00674E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14ч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осстан</w:t>
      </w: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произведения (сказки) по серии сюжетных </w:t>
      </w:r>
      <w:r>
        <w:rPr>
          <w:rFonts w:ascii="Times New Roman" w:hAnsi="Times New Roman"/>
          <w:sz w:val="28"/>
          <w:szCs w:val="28"/>
        </w:rPr>
        <w:t>иллюстраций (картинному плану).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</w:t>
      </w:r>
      <w:r w:rsidRPr="00C85C48">
        <w:rPr>
          <w:rFonts w:ascii="Times New Roman" w:hAnsi="Times New Roman"/>
          <w:sz w:val="28"/>
          <w:szCs w:val="28"/>
        </w:rPr>
        <w:t>осстан</w:t>
      </w: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деформированн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на основе картинного плана, под руководством учителя</w:t>
      </w:r>
      <w:r>
        <w:rPr>
          <w:rFonts w:ascii="Times New Roman" w:hAnsi="Times New Roman"/>
          <w:sz w:val="28"/>
          <w:szCs w:val="28"/>
        </w:rPr>
        <w:t>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небольшо</w:t>
      </w:r>
      <w:r>
        <w:rPr>
          <w:rFonts w:ascii="Times New Roman" w:hAnsi="Times New Roman"/>
          <w:sz w:val="28"/>
          <w:szCs w:val="28"/>
        </w:rPr>
        <w:t>го</w:t>
      </w:r>
      <w:r w:rsidRPr="00C85C48">
        <w:rPr>
          <w:rFonts w:ascii="Times New Roman" w:hAnsi="Times New Roman"/>
          <w:sz w:val="28"/>
          <w:szCs w:val="28"/>
        </w:rPr>
        <w:t xml:space="preserve"> высказывани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на основе образца, данного учителем (о дружбе, о питомце);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ридумыва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окончание сказок по образцу.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очин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загадки в соответствии с тематическими группами (загадки о природе, животн</w:t>
      </w:r>
      <w:r>
        <w:rPr>
          <w:rFonts w:ascii="Times New Roman" w:hAnsi="Times New Roman"/>
          <w:sz w:val="28"/>
          <w:szCs w:val="28"/>
        </w:rPr>
        <w:t>ых и др.) по заданным критериям.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амостоятельно</w:t>
      </w:r>
      <w:r>
        <w:rPr>
          <w:rFonts w:ascii="Times New Roman" w:hAnsi="Times New Roman"/>
          <w:sz w:val="28"/>
          <w:szCs w:val="28"/>
        </w:rPr>
        <w:t>е</w:t>
      </w:r>
      <w:r w:rsidRPr="00C85C48">
        <w:rPr>
          <w:rFonts w:ascii="Times New Roman" w:hAnsi="Times New Roman"/>
          <w:sz w:val="28"/>
          <w:szCs w:val="28"/>
        </w:rPr>
        <w:t xml:space="preserve"> придумыва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небылиц</w:t>
      </w:r>
      <w:r>
        <w:rPr>
          <w:rFonts w:ascii="Times New Roman" w:hAnsi="Times New Roman"/>
          <w:sz w:val="28"/>
          <w:szCs w:val="28"/>
        </w:rPr>
        <w:t xml:space="preserve">ы, </w:t>
      </w:r>
      <w:proofErr w:type="spellStart"/>
      <w:r>
        <w:rPr>
          <w:rFonts w:ascii="Times New Roman" w:hAnsi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/>
          <w:sz w:val="28"/>
          <w:szCs w:val="28"/>
        </w:rPr>
        <w:t>, песенки по образцу.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бсужд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прочитанно</w:t>
      </w:r>
      <w:r>
        <w:rPr>
          <w:rFonts w:ascii="Times New Roman" w:hAnsi="Times New Roman"/>
          <w:sz w:val="28"/>
          <w:szCs w:val="28"/>
        </w:rPr>
        <w:t>го</w:t>
      </w:r>
      <w:r w:rsidRPr="00C85C48">
        <w:rPr>
          <w:rFonts w:ascii="Times New Roman" w:hAnsi="Times New Roman"/>
          <w:sz w:val="28"/>
          <w:szCs w:val="28"/>
        </w:rPr>
        <w:t xml:space="preserve"> или прослушанн</w:t>
      </w:r>
      <w:r>
        <w:rPr>
          <w:rFonts w:ascii="Times New Roman" w:hAnsi="Times New Roman"/>
          <w:sz w:val="28"/>
          <w:szCs w:val="28"/>
        </w:rPr>
        <w:t>ого произведения; согласие</w:t>
      </w:r>
      <w:r w:rsidRPr="00C85C48">
        <w:rPr>
          <w:rFonts w:ascii="Times New Roman" w:hAnsi="Times New Roman"/>
          <w:sz w:val="28"/>
          <w:szCs w:val="28"/>
        </w:rPr>
        <w:t xml:space="preserve"> или не согла</w:t>
      </w:r>
      <w:r>
        <w:rPr>
          <w:rFonts w:ascii="Times New Roman" w:hAnsi="Times New Roman"/>
          <w:sz w:val="28"/>
          <w:szCs w:val="28"/>
        </w:rPr>
        <w:t>сие</w:t>
      </w:r>
      <w:r w:rsidRPr="00C85C48">
        <w:rPr>
          <w:rFonts w:ascii="Times New Roman" w:hAnsi="Times New Roman"/>
          <w:sz w:val="28"/>
          <w:szCs w:val="28"/>
        </w:rPr>
        <w:t xml:space="preserve"> с высказыванием учителя, товарищей, привод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свои аргументы с помощью простых предложений (например, он хочет стать героем или поступков героя не совершал.)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170E">
        <w:rPr>
          <w:rFonts w:ascii="Times New Roman" w:hAnsi="Times New Roman"/>
          <w:color w:val="000000"/>
          <w:sz w:val="28"/>
          <w:szCs w:val="28"/>
        </w:rPr>
        <w:t xml:space="preserve">Чтение по ролям и драматизация, постановка живых картин, </w:t>
      </w:r>
      <w:proofErr w:type="spellStart"/>
      <w:r w:rsidRPr="0045170E">
        <w:rPr>
          <w:rFonts w:ascii="Times New Roman" w:hAnsi="Times New Roman"/>
          <w:color w:val="000000"/>
          <w:sz w:val="28"/>
          <w:szCs w:val="28"/>
        </w:rPr>
        <w:t>инсценирование</w:t>
      </w:r>
      <w:proofErr w:type="spellEnd"/>
      <w:r w:rsidRPr="0045170E">
        <w:rPr>
          <w:rFonts w:ascii="Times New Roman" w:hAnsi="Times New Roman"/>
          <w:color w:val="000000"/>
          <w:sz w:val="28"/>
          <w:szCs w:val="28"/>
        </w:rPr>
        <w:t>, создание различных форм интерпретации текста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Подбор материала для проекта.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63C5" w:rsidRDefault="00E663C5" w:rsidP="00E663C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90E37">
        <w:rPr>
          <w:rFonts w:ascii="Times New Roman" w:hAnsi="Times New Roman"/>
          <w:b/>
          <w:sz w:val="28"/>
          <w:szCs w:val="28"/>
        </w:rPr>
        <w:t>2 класс</w:t>
      </w:r>
      <w:r w:rsidRPr="00C85C48">
        <w:rPr>
          <w:rFonts w:ascii="Times New Roman" w:hAnsi="Times New Roman"/>
          <w:sz w:val="28"/>
          <w:szCs w:val="28"/>
        </w:rPr>
        <w:t xml:space="preserve"> </w:t>
      </w:r>
      <w:r w:rsidR="007B7249">
        <w:rPr>
          <w:rFonts w:ascii="Times New Roman" w:hAnsi="Times New Roman"/>
          <w:sz w:val="28"/>
          <w:szCs w:val="28"/>
        </w:rPr>
        <w:t>102ч</w:t>
      </w:r>
    </w:p>
    <w:p w:rsidR="00E663C5" w:rsidRPr="00A16BA6" w:rsidRDefault="00E663C5" w:rsidP="00E66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16BA6">
        <w:rPr>
          <w:rFonts w:ascii="Times New Roman" w:hAnsi="Times New Roman"/>
          <w:b/>
          <w:sz w:val="28"/>
          <w:szCs w:val="28"/>
        </w:rPr>
        <w:t xml:space="preserve">Виды речевой  деятельности </w:t>
      </w:r>
      <w:r>
        <w:rPr>
          <w:rFonts w:ascii="Times New Roman" w:hAnsi="Times New Roman"/>
          <w:b/>
          <w:sz w:val="28"/>
          <w:szCs w:val="28"/>
        </w:rPr>
        <w:t>26ч</w:t>
      </w:r>
    </w:p>
    <w:p w:rsidR="00E663C5" w:rsidRDefault="00E663C5" w:rsidP="00E66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созна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нравственно</w:t>
      </w:r>
      <w:r>
        <w:rPr>
          <w:rFonts w:ascii="Times New Roman" w:hAnsi="Times New Roman"/>
          <w:sz w:val="28"/>
          <w:szCs w:val="28"/>
        </w:rPr>
        <w:t>го</w:t>
      </w:r>
      <w:r w:rsidRPr="00C85C48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пословиц, поговорок, мудрых изречений русского народа, соотн</w:t>
      </w:r>
      <w:r>
        <w:rPr>
          <w:rFonts w:ascii="Times New Roman" w:hAnsi="Times New Roman"/>
          <w:sz w:val="28"/>
          <w:szCs w:val="28"/>
        </w:rPr>
        <w:t>е</w:t>
      </w:r>
      <w:r w:rsidRPr="00C85C4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их нравственн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смысл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с изучаемыми произведениями</w:t>
      </w:r>
      <w:r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85C48">
        <w:rPr>
          <w:rFonts w:ascii="Times New Roman" w:hAnsi="Times New Roman"/>
          <w:sz w:val="28"/>
          <w:szCs w:val="28"/>
        </w:rPr>
        <w:t>аспредел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загад</w:t>
      </w:r>
      <w:r>
        <w:rPr>
          <w:rFonts w:ascii="Times New Roman" w:hAnsi="Times New Roman"/>
          <w:sz w:val="28"/>
          <w:szCs w:val="28"/>
        </w:rPr>
        <w:t>ок по тематическим группам.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C85C48">
        <w:rPr>
          <w:rFonts w:ascii="Times New Roman" w:hAnsi="Times New Roman"/>
          <w:sz w:val="28"/>
          <w:szCs w:val="28"/>
        </w:rPr>
        <w:t>оотн</w:t>
      </w:r>
      <w:r>
        <w:rPr>
          <w:rFonts w:ascii="Times New Roman" w:hAnsi="Times New Roman"/>
          <w:sz w:val="28"/>
          <w:szCs w:val="28"/>
        </w:rPr>
        <w:t>есение заголов</w:t>
      </w:r>
      <w:r w:rsidRPr="00C85C4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текста с содержанием, </w:t>
      </w:r>
      <w:proofErr w:type="spellStart"/>
      <w:r w:rsidRPr="00C85C48">
        <w:rPr>
          <w:rFonts w:ascii="Times New Roman" w:hAnsi="Times New Roman"/>
          <w:sz w:val="28"/>
          <w:szCs w:val="28"/>
        </w:rPr>
        <w:t>осозн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</w:rPr>
        <w:t>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85C48">
        <w:rPr>
          <w:rFonts w:ascii="Times New Roman" w:hAnsi="Times New Roman"/>
          <w:sz w:val="28"/>
          <w:szCs w:val="28"/>
        </w:rPr>
        <w:t>взаимосвяз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содержания текста с его заголовком (почему так называется); определ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характер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литературных героев, привод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примеры их поступков.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85C48">
        <w:rPr>
          <w:rFonts w:ascii="Times New Roman" w:hAnsi="Times New Roman"/>
          <w:sz w:val="28"/>
          <w:szCs w:val="28"/>
        </w:rPr>
        <w:t>ассужд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о категориях «добро» и «зло», «красиво» и «некрасиво», употребл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х понятий</w:t>
      </w:r>
      <w:r w:rsidRPr="00C85C48">
        <w:rPr>
          <w:rFonts w:ascii="Times New Roman" w:hAnsi="Times New Roman"/>
          <w:sz w:val="28"/>
          <w:szCs w:val="28"/>
        </w:rPr>
        <w:t xml:space="preserve"> и их смысловы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оттенк</w:t>
      </w:r>
      <w:r>
        <w:rPr>
          <w:rFonts w:ascii="Times New Roman" w:hAnsi="Times New Roman"/>
          <w:sz w:val="28"/>
          <w:szCs w:val="28"/>
        </w:rPr>
        <w:t>ов</w:t>
      </w:r>
      <w:r w:rsidRPr="00C85C48">
        <w:rPr>
          <w:rFonts w:ascii="Times New Roman" w:hAnsi="Times New Roman"/>
          <w:sz w:val="28"/>
          <w:szCs w:val="28"/>
        </w:rPr>
        <w:t xml:space="preserve"> в своих оценочных высказываниях; предлагать свои варианты разрешения конфликтных </w:t>
      </w:r>
      <w:r>
        <w:rPr>
          <w:rFonts w:ascii="Times New Roman" w:hAnsi="Times New Roman"/>
          <w:sz w:val="28"/>
          <w:szCs w:val="28"/>
        </w:rPr>
        <w:t>ситуаций и нравственных дилемм.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ользова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элементарными приёмами анализа тек</w:t>
      </w:r>
      <w:r>
        <w:rPr>
          <w:rFonts w:ascii="Times New Roman" w:hAnsi="Times New Roman"/>
          <w:sz w:val="28"/>
          <w:szCs w:val="28"/>
        </w:rPr>
        <w:t>ста с помощью учителя.</w:t>
      </w:r>
    </w:p>
    <w:p w:rsidR="00E663C5" w:rsidRDefault="00E663C5" w:rsidP="00E66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C85C48">
        <w:rPr>
          <w:rFonts w:ascii="Times New Roman" w:hAnsi="Times New Roman"/>
          <w:sz w:val="28"/>
          <w:szCs w:val="28"/>
        </w:rPr>
        <w:t>задавать вопросы по прочитанному произведению</w:t>
      </w:r>
      <w:r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C85C48">
        <w:rPr>
          <w:rFonts w:ascii="Times New Roman" w:hAnsi="Times New Roman"/>
          <w:sz w:val="28"/>
          <w:szCs w:val="28"/>
        </w:rPr>
        <w:t>кратк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аннотаци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(автор, название, тема книги, рекомендации к чтению) на художественное произведение по образцу</w:t>
      </w:r>
      <w:r w:rsidRPr="00B65E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(устно)</w:t>
      </w:r>
      <w:r w:rsidRPr="00C85C48">
        <w:rPr>
          <w:rFonts w:ascii="Times New Roman" w:hAnsi="Times New Roman"/>
          <w:sz w:val="28"/>
          <w:szCs w:val="28"/>
        </w:rPr>
        <w:t xml:space="preserve">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Подробный п</w:t>
      </w:r>
      <w:r w:rsidRPr="00C85C48">
        <w:rPr>
          <w:rFonts w:ascii="Times New Roman" w:hAnsi="Times New Roman"/>
          <w:sz w:val="28"/>
          <w:szCs w:val="28"/>
        </w:rPr>
        <w:t>ересказ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на основе коллективно составленного плана или опорных слов с помощью учителя</w:t>
      </w:r>
      <w:r>
        <w:rPr>
          <w:rFonts w:ascii="Times New Roman" w:hAnsi="Times New Roman"/>
          <w:sz w:val="28"/>
          <w:szCs w:val="28"/>
        </w:rPr>
        <w:t>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собственн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высказывания на основе произведений, высказывая собственное отношение к </w:t>
      </w:r>
      <w:proofErr w:type="gramStart"/>
      <w:r w:rsidRPr="00C85C48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C85C48">
        <w:rPr>
          <w:rFonts w:ascii="Times New Roman" w:hAnsi="Times New Roman"/>
          <w:sz w:val="28"/>
          <w:szCs w:val="28"/>
        </w:rPr>
        <w:t xml:space="preserve">. </w:t>
      </w:r>
    </w:p>
    <w:p w:rsidR="00E663C5" w:rsidRPr="00A16BA6" w:rsidRDefault="00E663C5" w:rsidP="00E66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16BA6">
        <w:rPr>
          <w:rFonts w:ascii="Times New Roman" w:hAnsi="Times New Roman"/>
          <w:b/>
          <w:sz w:val="28"/>
          <w:szCs w:val="28"/>
        </w:rPr>
        <w:t>Виды читательской деятельности</w:t>
      </w:r>
      <w:r>
        <w:rPr>
          <w:rFonts w:ascii="Times New Roman" w:hAnsi="Times New Roman"/>
          <w:b/>
          <w:sz w:val="28"/>
          <w:szCs w:val="28"/>
        </w:rPr>
        <w:t xml:space="preserve"> 28ч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</w:t>
      </w:r>
      <w:r w:rsidRPr="00C85C48">
        <w:rPr>
          <w:rFonts w:ascii="Times New Roman" w:hAnsi="Times New Roman"/>
          <w:sz w:val="28"/>
          <w:szCs w:val="28"/>
        </w:rPr>
        <w:t>пользова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(под руководством учителя) в читательской практике приём</w:t>
      </w:r>
      <w:r>
        <w:rPr>
          <w:rFonts w:ascii="Times New Roman" w:hAnsi="Times New Roman"/>
          <w:sz w:val="28"/>
          <w:szCs w:val="28"/>
        </w:rPr>
        <w:t>ы</w:t>
      </w:r>
      <w:r w:rsidRPr="00C85C48">
        <w:rPr>
          <w:rFonts w:ascii="Times New Roman" w:hAnsi="Times New Roman"/>
          <w:sz w:val="28"/>
          <w:szCs w:val="28"/>
        </w:rPr>
        <w:t xml:space="preserve"> чтения (комментированное чтение, чтение диалога, выборочное чтение);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</w:t>
      </w:r>
      <w:r w:rsidRPr="00C85C48">
        <w:rPr>
          <w:rFonts w:ascii="Times New Roman" w:hAnsi="Times New Roman"/>
          <w:sz w:val="28"/>
          <w:szCs w:val="28"/>
        </w:rPr>
        <w:t xml:space="preserve"> целыми словами со скоростью чтения, позволяющей понимать художественный текст; при чтении отражать настроение автора;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риентирова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в учебной книге, её элементах; нахо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сходны</w:t>
      </w:r>
      <w:r>
        <w:rPr>
          <w:rFonts w:ascii="Times New Roman" w:hAnsi="Times New Roman"/>
          <w:sz w:val="28"/>
          <w:szCs w:val="28"/>
        </w:rPr>
        <w:t>х элементов в книге художественной.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эпизод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из прочитанного произведения для ответа на вопрос или под</w:t>
      </w:r>
      <w:r>
        <w:rPr>
          <w:rFonts w:ascii="Times New Roman" w:hAnsi="Times New Roman"/>
          <w:sz w:val="28"/>
          <w:szCs w:val="28"/>
        </w:rPr>
        <w:t>тверждения собственного мнения.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85C48"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на части; </w:t>
      </w:r>
      <w:proofErr w:type="spellStart"/>
      <w:r w:rsidRPr="00C85C48">
        <w:rPr>
          <w:rFonts w:ascii="Times New Roman" w:hAnsi="Times New Roman"/>
          <w:sz w:val="28"/>
          <w:szCs w:val="28"/>
        </w:rPr>
        <w:t>озаглавлива</w:t>
      </w:r>
      <w:r>
        <w:rPr>
          <w:rFonts w:ascii="Times New Roman" w:hAnsi="Times New Roman"/>
          <w:sz w:val="28"/>
          <w:szCs w:val="28"/>
        </w:rPr>
        <w:t>ние</w:t>
      </w:r>
      <w:proofErr w:type="spellEnd"/>
      <w:r w:rsidRPr="00C85C48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ей.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сознанно выбирать виды чтения (ознакомительное, изучающее, выборочное, поисково</w:t>
      </w:r>
      <w:r>
        <w:rPr>
          <w:rFonts w:ascii="Times New Roman" w:hAnsi="Times New Roman"/>
          <w:sz w:val="28"/>
          <w:szCs w:val="28"/>
        </w:rPr>
        <w:t>е) в зависимости от цели чтения.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онима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85C48">
        <w:rPr>
          <w:rFonts w:ascii="Times New Roman" w:hAnsi="Times New Roman"/>
          <w:sz w:val="28"/>
          <w:szCs w:val="28"/>
        </w:rPr>
        <w:t>позици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 w:rsidRPr="00C85C48">
        <w:rPr>
          <w:rFonts w:ascii="Times New Roman" w:hAnsi="Times New Roman"/>
          <w:sz w:val="28"/>
          <w:szCs w:val="28"/>
        </w:rPr>
        <w:t xml:space="preserve"> какого героя произведения поддерживает автор, нахо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доказательств этому в тексте.</w:t>
      </w:r>
    </w:p>
    <w:p w:rsidR="00E663C5" w:rsidRDefault="00E663C5" w:rsidP="00E663C5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Круг детского чтения 17ч</w:t>
      </w:r>
      <w:r w:rsidRPr="00B65EEB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росм</w:t>
      </w:r>
      <w:r>
        <w:rPr>
          <w:rFonts w:ascii="Times New Roman" w:hAnsi="Times New Roman"/>
          <w:sz w:val="28"/>
          <w:szCs w:val="28"/>
        </w:rPr>
        <w:t>отр</w:t>
      </w:r>
      <w:r w:rsidRPr="00C85C48">
        <w:rPr>
          <w:rFonts w:ascii="Times New Roman" w:hAnsi="Times New Roman"/>
          <w:sz w:val="28"/>
          <w:szCs w:val="28"/>
        </w:rPr>
        <w:t xml:space="preserve"> и выб</w:t>
      </w:r>
      <w:r>
        <w:rPr>
          <w:rFonts w:ascii="Times New Roman" w:hAnsi="Times New Roman"/>
          <w:sz w:val="28"/>
          <w:szCs w:val="28"/>
        </w:rPr>
        <w:t>ор</w:t>
      </w:r>
      <w:r w:rsidRPr="00C85C48">
        <w:rPr>
          <w:rFonts w:ascii="Times New Roman" w:hAnsi="Times New Roman"/>
          <w:sz w:val="28"/>
          <w:szCs w:val="28"/>
        </w:rPr>
        <w:t xml:space="preserve"> книги для самостоятельного чтения и поиска нужной информации (справочная литература) по совету взрослых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663C5" w:rsidRPr="002671E1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71E1">
        <w:rPr>
          <w:rFonts w:ascii="Times New Roman" w:hAnsi="Times New Roman"/>
          <w:sz w:val="28"/>
          <w:szCs w:val="28"/>
        </w:rPr>
        <w:t xml:space="preserve">Знакомство с творчеством А.С. Пушкина. Знакомство с   творчеством С.В. Михалкова. Знакомство с творчеством А.Л </w:t>
      </w:r>
      <w:proofErr w:type="spellStart"/>
      <w:r w:rsidRPr="002671E1">
        <w:rPr>
          <w:rFonts w:ascii="Times New Roman" w:hAnsi="Times New Roman"/>
          <w:sz w:val="28"/>
          <w:szCs w:val="28"/>
        </w:rPr>
        <w:t>Барто</w:t>
      </w:r>
      <w:proofErr w:type="spellEnd"/>
      <w:r w:rsidRPr="002671E1">
        <w:rPr>
          <w:rFonts w:ascii="Times New Roman" w:hAnsi="Times New Roman"/>
          <w:sz w:val="28"/>
          <w:szCs w:val="28"/>
        </w:rPr>
        <w:t xml:space="preserve">. Знакомство с творчеством Н.Н.Носова. Стихи о дружбе и друзьях Стихи  русских поэтов о весне. В. </w:t>
      </w:r>
      <w:proofErr w:type="gramStart"/>
      <w:r w:rsidRPr="002671E1">
        <w:rPr>
          <w:rFonts w:ascii="Times New Roman" w:hAnsi="Times New Roman"/>
          <w:sz w:val="28"/>
          <w:szCs w:val="28"/>
        </w:rPr>
        <w:t>Драгунский</w:t>
      </w:r>
      <w:proofErr w:type="gramEnd"/>
      <w:r w:rsidRPr="002671E1">
        <w:rPr>
          <w:rFonts w:ascii="Times New Roman" w:hAnsi="Times New Roman"/>
          <w:sz w:val="28"/>
          <w:szCs w:val="28"/>
        </w:rPr>
        <w:t xml:space="preserve">  «Денискины рассказы». Шарь Перро</w:t>
      </w:r>
      <w:r w:rsidRPr="002671E1">
        <w:rPr>
          <w:rFonts w:ascii="Times New Roman" w:hAnsi="Times New Roman"/>
          <w:b/>
          <w:sz w:val="28"/>
          <w:szCs w:val="28"/>
        </w:rPr>
        <w:t xml:space="preserve"> </w:t>
      </w:r>
      <w:r w:rsidRPr="002671E1">
        <w:rPr>
          <w:rFonts w:ascii="Times New Roman" w:hAnsi="Times New Roman"/>
          <w:sz w:val="28"/>
          <w:szCs w:val="28"/>
        </w:rPr>
        <w:t>«Кот в сапогах». Сказочники всего мира.</w:t>
      </w:r>
    </w:p>
    <w:p w:rsidR="00E663C5" w:rsidRDefault="00E663C5" w:rsidP="00E663C5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663C5" w:rsidRPr="00A16BA6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6BA6">
        <w:rPr>
          <w:rFonts w:ascii="Times New Roman" w:hAnsi="Times New Roman"/>
          <w:b/>
          <w:i/>
          <w:sz w:val="28"/>
          <w:szCs w:val="28"/>
        </w:rPr>
        <w:t>Литературоведческая пропедевтика</w:t>
      </w:r>
      <w:r w:rsidRPr="00A16B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11ч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отешки</w:t>
      </w:r>
      <w:proofErr w:type="spellEnd"/>
      <w:r w:rsidRPr="00C85C48">
        <w:rPr>
          <w:rFonts w:ascii="Times New Roman" w:hAnsi="Times New Roman"/>
          <w:sz w:val="28"/>
          <w:szCs w:val="28"/>
        </w:rPr>
        <w:t>, небылицы, песенки, считалки, народные сказки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различия между научно-познавательным и художественным текстом; привод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факты из текста, указывающие на его принадлежность к </w:t>
      </w:r>
      <w:proofErr w:type="gramStart"/>
      <w:r w:rsidRPr="00C85C48">
        <w:rPr>
          <w:rFonts w:ascii="Times New Roman" w:hAnsi="Times New Roman"/>
          <w:sz w:val="28"/>
          <w:szCs w:val="28"/>
        </w:rPr>
        <w:t>научно-познавательному</w:t>
      </w:r>
      <w:proofErr w:type="gramEnd"/>
      <w:r w:rsidRPr="00C85C48">
        <w:rPr>
          <w:rFonts w:ascii="Times New Roman" w:hAnsi="Times New Roman"/>
          <w:sz w:val="28"/>
          <w:szCs w:val="28"/>
        </w:rPr>
        <w:t xml:space="preserve"> или художественному; составл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таблиц</w:t>
      </w:r>
      <w:r>
        <w:rPr>
          <w:rFonts w:ascii="Times New Roman" w:hAnsi="Times New Roman"/>
          <w:sz w:val="28"/>
          <w:szCs w:val="28"/>
        </w:rPr>
        <w:t>ы различий.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>спользова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знани</w:t>
      </w:r>
      <w:r>
        <w:rPr>
          <w:rFonts w:ascii="Times New Roman" w:hAnsi="Times New Roman"/>
          <w:sz w:val="28"/>
          <w:szCs w:val="28"/>
        </w:rPr>
        <w:t>й</w:t>
      </w:r>
      <w:r w:rsidRPr="00C85C48">
        <w:rPr>
          <w:rFonts w:ascii="Times New Roman" w:hAnsi="Times New Roman"/>
          <w:sz w:val="28"/>
          <w:szCs w:val="28"/>
        </w:rPr>
        <w:t xml:space="preserve"> о рифме, особенностях жанров (стихотворения, сказки, загадки, небылицы, песенки, </w:t>
      </w:r>
      <w:proofErr w:type="spellStart"/>
      <w:r w:rsidRPr="00C85C48">
        <w:rPr>
          <w:rFonts w:ascii="Times New Roman" w:hAnsi="Times New Roman"/>
          <w:sz w:val="28"/>
          <w:szCs w:val="28"/>
        </w:rPr>
        <w:t>потешки</w:t>
      </w:r>
      <w:proofErr w:type="spellEnd"/>
      <w:r w:rsidRPr="00C85C48">
        <w:rPr>
          <w:rFonts w:ascii="Times New Roman" w:hAnsi="Times New Roman"/>
          <w:sz w:val="28"/>
          <w:szCs w:val="28"/>
        </w:rPr>
        <w:t xml:space="preserve">), особенностях юмористического произведения в своей литературно-творческой деятельности.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онима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особенности стихотворения: </w:t>
      </w:r>
      <w:r>
        <w:rPr>
          <w:rFonts w:ascii="Times New Roman" w:hAnsi="Times New Roman"/>
          <w:sz w:val="28"/>
          <w:szCs w:val="28"/>
        </w:rPr>
        <w:t>расположение строк, рифму, ритм.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предел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героев басни, </w:t>
      </w:r>
      <w:r>
        <w:rPr>
          <w:rFonts w:ascii="Times New Roman" w:hAnsi="Times New Roman"/>
          <w:sz w:val="28"/>
          <w:szCs w:val="28"/>
        </w:rPr>
        <w:t xml:space="preserve">умение </w:t>
      </w:r>
      <w:r w:rsidRPr="00C85C48">
        <w:rPr>
          <w:rFonts w:ascii="Times New Roman" w:hAnsi="Times New Roman"/>
          <w:sz w:val="28"/>
          <w:szCs w:val="28"/>
        </w:rPr>
        <w:t xml:space="preserve">характеризовать их, понимать мораль </w:t>
      </w:r>
      <w:r>
        <w:rPr>
          <w:rFonts w:ascii="Times New Roman" w:hAnsi="Times New Roman"/>
          <w:sz w:val="28"/>
          <w:szCs w:val="28"/>
        </w:rPr>
        <w:t>и разъяснять её своими словами.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в произведении средства художественной выра</w:t>
      </w:r>
      <w:r>
        <w:rPr>
          <w:rFonts w:ascii="Times New Roman" w:hAnsi="Times New Roman"/>
          <w:sz w:val="28"/>
          <w:szCs w:val="28"/>
        </w:rPr>
        <w:t>зительности.</w:t>
      </w:r>
      <w:r>
        <w:rPr>
          <w:rFonts w:ascii="Times New Roman" w:hAnsi="Times New Roman"/>
          <w:sz w:val="28"/>
          <w:szCs w:val="28"/>
        </w:rPr>
        <w:tab/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Pr="00A16BA6" w:rsidRDefault="00E663C5" w:rsidP="00E663C5">
      <w:pPr>
        <w:tabs>
          <w:tab w:val="center" w:pos="5031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671E1">
        <w:rPr>
          <w:rFonts w:ascii="Times New Roman" w:hAnsi="Times New Roman"/>
          <w:b/>
          <w:sz w:val="28"/>
          <w:szCs w:val="28"/>
        </w:rPr>
        <w:t>Творческая деятельность</w:t>
      </w:r>
      <w:r w:rsidRPr="00A16B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очин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свои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произведени</w:t>
      </w:r>
      <w:r>
        <w:rPr>
          <w:rFonts w:ascii="Times New Roman" w:hAnsi="Times New Roman"/>
          <w:sz w:val="28"/>
          <w:szCs w:val="28"/>
        </w:rPr>
        <w:t>й</w:t>
      </w:r>
      <w:r w:rsidRPr="00C85C48">
        <w:rPr>
          <w:rFonts w:ascii="Times New Roman" w:hAnsi="Times New Roman"/>
          <w:sz w:val="28"/>
          <w:szCs w:val="28"/>
        </w:rPr>
        <w:t xml:space="preserve"> малых жанров устного народного творчества в соответствии с жанровыми особеннос</w:t>
      </w:r>
      <w:r>
        <w:rPr>
          <w:rFonts w:ascii="Times New Roman" w:hAnsi="Times New Roman"/>
          <w:sz w:val="28"/>
          <w:szCs w:val="28"/>
        </w:rPr>
        <w:t>тями и индивидуальной задумкой.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ересказ содержани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произведения от автора, от лица героя.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Пользование</w:t>
      </w:r>
      <w:r w:rsidRPr="00C85C48">
        <w:rPr>
          <w:rFonts w:ascii="Times New Roman" w:hAnsi="Times New Roman"/>
          <w:sz w:val="28"/>
          <w:szCs w:val="28"/>
        </w:rPr>
        <w:t xml:space="preserve"> тематическим ка</w:t>
      </w:r>
      <w:r>
        <w:rPr>
          <w:rFonts w:ascii="Times New Roman" w:hAnsi="Times New Roman"/>
          <w:sz w:val="28"/>
          <w:szCs w:val="28"/>
        </w:rPr>
        <w:t>талогом в школьной библиотеке.</w:t>
      </w:r>
    </w:p>
    <w:p w:rsidR="00E663C5" w:rsidRPr="002671E1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1E1">
        <w:rPr>
          <w:rFonts w:ascii="Times New Roman" w:hAnsi="Times New Roman"/>
          <w:sz w:val="28"/>
          <w:szCs w:val="28"/>
        </w:rPr>
        <w:t>Подготовка и защита проекта: «О чем может рассказать школьная библиотека» работа со справочниками  и словарями.</w:t>
      </w:r>
    </w:p>
    <w:p w:rsidR="00E663C5" w:rsidRPr="002671E1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71E1">
        <w:rPr>
          <w:rFonts w:ascii="Times New Roman" w:hAnsi="Times New Roman"/>
          <w:sz w:val="28"/>
          <w:szCs w:val="28"/>
        </w:rPr>
        <w:t xml:space="preserve">Чтение по ролям. </w:t>
      </w:r>
      <w:proofErr w:type="spellStart"/>
      <w:r w:rsidRPr="002671E1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2671E1">
        <w:rPr>
          <w:rFonts w:ascii="Times New Roman" w:hAnsi="Times New Roman"/>
          <w:sz w:val="28"/>
          <w:szCs w:val="28"/>
        </w:rPr>
        <w:t>. Создание серии иллюстраций с короткими текстами по содержанию прочитанного (прослушанного) произведения.</w:t>
      </w:r>
    </w:p>
    <w:p w:rsidR="00E663C5" w:rsidRPr="002671E1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1E1">
        <w:rPr>
          <w:rFonts w:ascii="Times New Roman" w:hAnsi="Times New Roman"/>
          <w:sz w:val="28"/>
          <w:szCs w:val="28"/>
        </w:rPr>
        <w:t>Презентация « Мой любимый детский журнал»</w:t>
      </w:r>
    </w:p>
    <w:p w:rsidR="00E663C5" w:rsidRDefault="00E663C5" w:rsidP="00E66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63C5" w:rsidRDefault="00E663C5" w:rsidP="00E663C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3663F">
        <w:rPr>
          <w:rFonts w:ascii="Times New Roman" w:hAnsi="Times New Roman"/>
          <w:b/>
          <w:sz w:val="28"/>
          <w:szCs w:val="28"/>
        </w:rPr>
        <w:t>3 класс</w:t>
      </w:r>
      <w:r w:rsidRPr="00C85C48">
        <w:rPr>
          <w:rFonts w:ascii="Times New Roman" w:hAnsi="Times New Roman"/>
          <w:sz w:val="28"/>
          <w:szCs w:val="28"/>
        </w:rPr>
        <w:t xml:space="preserve"> </w:t>
      </w:r>
      <w:r w:rsidR="007B7249">
        <w:rPr>
          <w:rFonts w:ascii="Times New Roman" w:hAnsi="Times New Roman"/>
          <w:sz w:val="28"/>
          <w:szCs w:val="28"/>
        </w:rPr>
        <w:t>102ч</w:t>
      </w:r>
    </w:p>
    <w:p w:rsidR="00E663C5" w:rsidRPr="0042240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2405">
        <w:rPr>
          <w:rFonts w:ascii="Times New Roman" w:hAnsi="Times New Roman"/>
          <w:b/>
          <w:sz w:val="28"/>
          <w:szCs w:val="28"/>
        </w:rPr>
        <w:t>Виды речевой деятельности</w:t>
      </w:r>
      <w:r>
        <w:rPr>
          <w:rFonts w:ascii="Times New Roman" w:hAnsi="Times New Roman"/>
          <w:b/>
          <w:sz w:val="28"/>
          <w:szCs w:val="28"/>
        </w:rPr>
        <w:t xml:space="preserve"> 28ч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85C48">
        <w:rPr>
          <w:rFonts w:ascii="Times New Roman" w:hAnsi="Times New Roman"/>
          <w:sz w:val="28"/>
          <w:szCs w:val="28"/>
        </w:rPr>
        <w:t>ассужд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о категориях «добро» и «зло», «красиво» и «некрасиво», употребл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х понятий</w:t>
      </w:r>
      <w:r w:rsidRPr="00C85C48">
        <w:rPr>
          <w:rFonts w:ascii="Times New Roman" w:hAnsi="Times New Roman"/>
          <w:sz w:val="28"/>
          <w:szCs w:val="28"/>
        </w:rPr>
        <w:t xml:space="preserve"> и их смысловы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оттенк</w:t>
      </w:r>
      <w:r>
        <w:rPr>
          <w:rFonts w:ascii="Times New Roman" w:hAnsi="Times New Roman"/>
          <w:sz w:val="28"/>
          <w:szCs w:val="28"/>
        </w:rPr>
        <w:t>ов</w:t>
      </w:r>
      <w:r w:rsidRPr="00C85C48">
        <w:rPr>
          <w:rFonts w:ascii="Times New Roman" w:hAnsi="Times New Roman"/>
          <w:sz w:val="28"/>
          <w:szCs w:val="28"/>
        </w:rPr>
        <w:t xml:space="preserve"> в своих оценочных высказываниях; предлагать свои варианты разрешения конфликтных </w:t>
      </w:r>
      <w:r>
        <w:rPr>
          <w:rFonts w:ascii="Times New Roman" w:hAnsi="Times New Roman"/>
          <w:sz w:val="28"/>
          <w:szCs w:val="28"/>
        </w:rPr>
        <w:t>ситуаций и нравственных дилемм.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</w:t>
      </w:r>
      <w:r w:rsidRPr="00C85C48">
        <w:rPr>
          <w:rFonts w:ascii="Times New Roman" w:hAnsi="Times New Roman"/>
          <w:sz w:val="28"/>
          <w:szCs w:val="28"/>
        </w:rPr>
        <w:t>пользова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элементарны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приём</w:t>
      </w:r>
      <w:r>
        <w:rPr>
          <w:rFonts w:ascii="Times New Roman" w:hAnsi="Times New Roman"/>
          <w:sz w:val="28"/>
          <w:szCs w:val="28"/>
        </w:rPr>
        <w:t>ов</w:t>
      </w:r>
      <w:r w:rsidRPr="00C85C48">
        <w:rPr>
          <w:rFonts w:ascii="Times New Roman" w:hAnsi="Times New Roman"/>
          <w:sz w:val="28"/>
          <w:szCs w:val="28"/>
        </w:rPr>
        <w:t xml:space="preserve"> анализа текста; составл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кратк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аннотацию (автор, название, тема книги, рекомендации к чтению) на художественное произведение по образцу</w:t>
      </w:r>
      <w:r>
        <w:rPr>
          <w:rFonts w:ascii="Times New Roman" w:hAnsi="Times New Roman"/>
          <w:sz w:val="28"/>
          <w:szCs w:val="28"/>
        </w:rPr>
        <w:t xml:space="preserve"> (устно).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C85C48">
        <w:rPr>
          <w:rFonts w:ascii="Times New Roman" w:hAnsi="Times New Roman"/>
          <w:sz w:val="28"/>
          <w:szCs w:val="28"/>
        </w:rPr>
        <w:t>задавать вопросы по прочитанному произведению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85C48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ие</w:t>
      </w:r>
      <w:r w:rsidRPr="00C85C48">
        <w:rPr>
          <w:rFonts w:ascii="Times New Roman" w:hAnsi="Times New Roman"/>
          <w:sz w:val="28"/>
          <w:szCs w:val="28"/>
        </w:rPr>
        <w:t xml:space="preserve"> в дискуссиях на нравственные темы; подб</w:t>
      </w:r>
      <w:r>
        <w:rPr>
          <w:rFonts w:ascii="Times New Roman" w:hAnsi="Times New Roman"/>
          <w:sz w:val="28"/>
          <w:szCs w:val="28"/>
        </w:rPr>
        <w:t>ор</w:t>
      </w:r>
      <w:r w:rsidRPr="00C85C48">
        <w:rPr>
          <w:rFonts w:ascii="Times New Roman" w:hAnsi="Times New Roman"/>
          <w:sz w:val="28"/>
          <w:szCs w:val="28"/>
        </w:rPr>
        <w:t xml:space="preserve"> пример</w:t>
      </w:r>
      <w:r>
        <w:rPr>
          <w:rFonts w:ascii="Times New Roman" w:hAnsi="Times New Roman"/>
          <w:sz w:val="28"/>
          <w:szCs w:val="28"/>
        </w:rPr>
        <w:t>ов</w:t>
      </w:r>
      <w:r w:rsidRPr="00C85C48">
        <w:rPr>
          <w:rFonts w:ascii="Times New Roman" w:hAnsi="Times New Roman"/>
          <w:sz w:val="28"/>
          <w:szCs w:val="28"/>
        </w:rPr>
        <w:t xml:space="preserve"> из прочитанных произведен</w:t>
      </w:r>
      <w:r>
        <w:rPr>
          <w:rFonts w:ascii="Times New Roman" w:hAnsi="Times New Roman"/>
          <w:sz w:val="28"/>
          <w:szCs w:val="28"/>
        </w:rPr>
        <w:t>ий, доказывая свою точку зрения.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C85C48">
        <w:rPr>
          <w:rFonts w:ascii="Times New Roman" w:hAnsi="Times New Roman"/>
          <w:sz w:val="28"/>
          <w:szCs w:val="28"/>
        </w:rPr>
        <w:t>ормулиров</w:t>
      </w:r>
      <w:r>
        <w:rPr>
          <w:rFonts w:ascii="Times New Roman" w:hAnsi="Times New Roman"/>
          <w:sz w:val="28"/>
          <w:szCs w:val="28"/>
        </w:rPr>
        <w:t>ка</w:t>
      </w:r>
      <w:r w:rsidRPr="00C85C48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проблемного характера к изучаемому тексту</w:t>
      </w:r>
      <w:r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разные виды </w:t>
      </w:r>
      <w:r w:rsidRPr="00C85C48">
        <w:rPr>
          <w:rFonts w:ascii="Times New Roman" w:hAnsi="Times New Roman"/>
          <w:sz w:val="28"/>
          <w:szCs w:val="28"/>
        </w:rPr>
        <w:t>пересказ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C85C48">
        <w:rPr>
          <w:rFonts w:ascii="Times New Roman" w:hAnsi="Times New Roman"/>
          <w:sz w:val="28"/>
          <w:szCs w:val="28"/>
        </w:rPr>
        <w:t>опираясь на самостоятельно составленный план; соблюд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при пересказе логическ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последовательност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и точност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изложения событий; составл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85C48">
        <w:rPr>
          <w:rFonts w:ascii="Times New Roman" w:hAnsi="Times New Roman"/>
          <w:sz w:val="28"/>
          <w:szCs w:val="28"/>
        </w:rPr>
        <w:t>озаглавлива</w:t>
      </w:r>
      <w:r>
        <w:rPr>
          <w:rFonts w:ascii="Times New Roman" w:hAnsi="Times New Roman"/>
          <w:sz w:val="28"/>
          <w:szCs w:val="28"/>
        </w:rPr>
        <w:t>ние</w:t>
      </w:r>
      <w:proofErr w:type="spellEnd"/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663C5" w:rsidRPr="0042240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2405">
        <w:rPr>
          <w:rFonts w:ascii="Times New Roman" w:hAnsi="Times New Roman"/>
          <w:b/>
          <w:sz w:val="28"/>
          <w:szCs w:val="28"/>
        </w:rPr>
        <w:lastRenderedPageBreak/>
        <w:t xml:space="preserve">Виды читательской деятельности </w:t>
      </w:r>
      <w:r>
        <w:rPr>
          <w:rFonts w:ascii="Times New Roman" w:hAnsi="Times New Roman"/>
          <w:b/>
          <w:sz w:val="28"/>
          <w:szCs w:val="28"/>
        </w:rPr>
        <w:t>40ч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</w:t>
      </w:r>
      <w:r w:rsidRPr="00C85C48">
        <w:rPr>
          <w:rFonts w:ascii="Times New Roman" w:hAnsi="Times New Roman"/>
          <w:sz w:val="28"/>
          <w:szCs w:val="28"/>
        </w:rPr>
        <w:t xml:space="preserve"> вслух бегло, осознанно, без искажений, выразительно, передавая своё отношение </w:t>
      </w:r>
      <w:proofErr w:type="gramStart"/>
      <w:r w:rsidRPr="00C85C48">
        <w:rPr>
          <w:rFonts w:ascii="Times New Roman" w:hAnsi="Times New Roman"/>
          <w:sz w:val="28"/>
          <w:szCs w:val="28"/>
        </w:rPr>
        <w:t>к</w:t>
      </w:r>
      <w:proofErr w:type="gramEnd"/>
      <w:r w:rsidRPr="00C85C48">
        <w:rPr>
          <w:rFonts w:ascii="Times New Roman" w:hAnsi="Times New Roman"/>
          <w:sz w:val="28"/>
          <w:szCs w:val="28"/>
        </w:rPr>
        <w:t xml:space="preserve"> прочитанному, выделяя при чтении важные по смыслу слова, соблюдая паузы между </w:t>
      </w:r>
      <w:r>
        <w:rPr>
          <w:rFonts w:ascii="Times New Roman" w:hAnsi="Times New Roman"/>
          <w:sz w:val="28"/>
          <w:szCs w:val="28"/>
        </w:rPr>
        <w:t>предложениями и частями текста.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сознанно выбирать виды чтения (ознакомительное, выборочное, изучающее, поисково</w:t>
      </w:r>
      <w:r>
        <w:rPr>
          <w:rFonts w:ascii="Times New Roman" w:hAnsi="Times New Roman"/>
          <w:sz w:val="28"/>
          <w:szCs w:val="28"/>
        </w:rPr>
        <w:t>е) в зависимости от цели чтения.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</w:t>
      </w:r>
      <w:r>
        <w:rPr>
          <w:rFonts w:ascii="Times New Roman" w:hAnsi="Times New Roman"/>
          <w:sz w:val="28"/>
          <w:szCs w:val="28"/>
        </w:rPr>
        <w:t>ь этому доказательства в тексте.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85C48">
        <w:rPr>
          <w:rFonts w:ascii="Times New Roman" w:hAnsi="Times New Roman"/>
          <w:sz w:val="28"/>
          <w:szCs w:val="28"/>
        </w:rPr>
        <w:t xml:space="preserve">делить текст на части; озаглавливать части, подробно пересказывать, опираясь на составленный под руководством учителя план;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 xml:space="preserve">онимать значимость произведений великих русских писателей и поэтов </w:t>
      </w:r>
      <w:r>
        <w:rPr>
          <w:rFonts w:ascii="Times New Roman" w:hAnsi="Times New Roman"/>
          <w:sz w:val="28"/>
          <w:szCs w:val="28"/>
        </w:rPr>
        <w:t>для русской культуры.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5C48">
        <w:rPr>
          <w:rFonts w:ascii="Times New Roman" w:hAnsi="Times New Roman"/>
          <w:sz w:val="28"/>
          <w:szCs w:val="28"/>
        </w:rPr>
        <w:t>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</w:t>
      </w:r>
      <w:r>
        <w:rPr>
          <w:rFonts w:ascii="Times New Roman" w:hAnsi="Times New Roman"/>
          <w:sz w:val="28"/>
          <w:szCs w:val="28"/>
        </w:rPr>
        <w:t xml:space="preserve"> с сатирическими нотками и пр.).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эпизод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C85C48">
        <w:rPr>
          <w:rFonts w:ascii="Times New Roman" w:hAnsi="Times New Roman"/>
          <w:sz w:val="28"/>
          <w:szCs w:val="28"/>
        </w:rPr>
        <w:t>из разных частей прочитанного произведения, доказывающие</w:t>
      </w:r>
      <w:r>
        <w:rPr>
          <w:rFonts w:ascii="Times New Roman" w:hAnsi="Times New Roman"/>
          <w:sz w:val="28"/>
          <w:szCs w:val="28"/>
        </w:rPr>
        <w:t xml:space="preserve"> собственное мнение о проблеме.</w:t>
      </w:r>
      <w:proofErr w:type="gramEnd"/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в произведениях средства</w:t>
      </w:r>
      <w:r>
        <w:rPr>
          <w:rFonts w:ascii="Times New Roman" w:hAnsi="Times New Roman"/>
          <w:sz w:val="28"/>
          <w:szCs w:val="28"/>
        </w:rPr>
        <w:t xml:space="preserve"> художественной выразительности.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63C5" w:rsidRPr="00A2128E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128E">
        <w:rPr>
          <w:rFonts w:ascii="Times New Roman" w:hAnsi="Times New Roman"/>
          <w:b/>
          <w:sz w:val="28"/>
          <w:szCs w:val="28"/>
        </w:rPr>
        <w:t xml:space="preserve">Круг детского чтения </w:t>
      </w:r>
      <w:r>
        <w:rPr>
          <w:rFonts w:ascii="Times New Roman" w:hAnsi="Times New Roman"/>
          <w:b/>
          <w:sz w:val="28"/>
          <w:szCs w:val="28"/>
        </w:rPr>
        <w:t>3ч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книги для самостоятельного чтения в библиотеках (школьной, домашней, городс</w:t>
      </w:r>
      <w:r>
        <w:rPr>
          <w:rFonts w:ascii="Times New Roman" w:hAnsi="Times New Roman"/>
          <w:sz w:val="28"/>
          <w:szCs w:val="28"/>
        </w:rPr>
        <w:t>кой, виртуальной и др.); при вы</w:t>
      </w:r>
      <w:r w:rsidRPr="00C85C48">
        <w:rPr>
          <w:rFonts w:ascii="Times New Roman" w:hAnsi="Times New Roman"/>
          <w:sz w:val="28"/>
          <w:szCs w:val="28"/>
        </w:rPr>
        <w:t>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</w:t>
      </w:r>
      <w:r>
        <w:rPr>
          <w:rFonts w:ascii="Times New Roman" w:hAnsi="Times New Roman"/>
          <w:sz w:val="28"/>
          <w:szCs w:val="28"/>
        </w:rPr>
        <w:t>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ользова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тематичес</w:t>
      </w:r>
      <w:r>
        <w:rPr>
          <w:rFonts w:ascii="Times New Roman" w:hAnsi="Times New Roman"/>
          <w:sz w:val="28"/>
          <w:szCs w:val="28"/>
        </w:rPr>
        <w:t>ким каталогом в школьной библио</w:t>
      </w:r>
      <w:r w:rsidRPr="00C85C48">
        <w:rPr>
          <w:rFonts w:ascii="Times New Roman" w:hAnsi="Times New Roman"/>
          <w:sz w:val="28"/>
          <w:szCs w:val="28"/>
        </w:rPr>
        <w:t xml:space="preserve">теке.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63C5" w:rsidRPr="0042240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2405">
        <w:rPr>
          <w:rFonts w:ascii="Times New Roman" w:hAnsi="Times New Roman"/>
          <w:b/>
          <w:i/>
          <w:sz w:val="28"/>
          <w:szCs w:val="28"/>
        </w:rPr>
        <w:t>Литературоведческая пропедевтика</w:t>
      </w:r>
      <w:r w:rsidRPr="004224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онима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особенности стихотворения: р</w:t>
      </w:r>
      <w:r>
        <w:rPr>
          <w:rFonts w:ascii="Times New Roman" w:hAnsi="Times New Roman"/>
          <w:sz w:val="28"/>
          <w:szCs w:val="28"/>
        </w:rPr>
        <w:t>асположение строк, рифму, ритм.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предел</w:t>
      </w:r>
      <w:r>
        <w:rPr>
          <w:rFonts w:ascii="Times New Roman" w:hAnsi="Times New Roman"/>
          <w:sz w:val="28"/>
          <w:szCs w:val="28"/>
        </w:rPr>
        <w:t>ение героев басни, умение х</w:t>
      </w:r>
      <w:r w:rsidRPr="00C85C48">
        <w:rPr>
          <w:rFonts w:ascii="Times New Roman" w:hAnsi="Times New Roman"/>
          <w:sz w:val="28"/>
          <w:szCs w:val="28"/>
        </w:rPr>
        <w:t>арактеризовать их, понимать мораль и разъяснять её своими словами; соотнос</w:t>
      </w:r>
      <w:r>
        <w:rPr>
          <w:rFonts w:ascii="Times New Roman" w:hAnsi="Times New Roman"/>
          <w:sz w:val="28"/>
          <w:szCs w:val="28"/>
        </w:rPr>
        <w:t>ить с пословицами и поговорками.</w:t>
      </w:r>
      <w:r w:rsidRPr="00C85C48">
        <w:rPr>
          <w:rFonts w:ascii="Times New Roman" w:hAnsi="Times New Roman"/>
          <w:sz w:val="28"/>
          <w:szCs w:val="28"/>
        </w:rPr>
        <w:t xml:space="preserve">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5C48">
        <w:rPr>
          <w:rFonts w:ascii="Times New Roman" w:hAnsi="Times New Roman"/>
          <w:sz w:val="28"/>
          <w:szCs w:val="28"/>
        </w:rPr>
        <w:t>смысл</w:t>
      </w:r>
      <w:r>
        <w:rPr>
          <w:rFonts w:ascii="Times New Roman" w:hAnsi="Times New Roman"/>
          <w:sz w:val="28"/>
          <w:szCs w:val="28"/>
        </w:rPr>
        <w:t>ение</w:t>
      </w:r>
      <w:r w:rsidRPr="00C85C48">
        <w:rPr>
          <w:rFonts w:ascii="Times New Roman" w:hAnsi="Times New Roman"/>
          <w:sz w:val="28"/>
          <w:szCs w:val="28"/>
        </w:rPr>
        <w:t xml:space="preserve"> специфик</w:t>
      </w:r>
      <w:r>
        <w:rPr>
          <w:rFonts w:ascii="Times New Roman" w:hAnsi="Times New Roman"/>
          <w:sz w:val="28"/>
          <w:szCs w:val="28"/>
        </w:rPr>
        <w:t>и</w:t>
      </w:r>
      <w:r w:rsidRPr="00C85C48">
        <w:rPr>
          <w:rFonts w:ascii="Times New Roman" w:hAnsi="Times New Roman"/>
          <w:sz w:val="28"/>
          <w:szCs w:val="28"/>
        </w:rPr>
        <w:t xml:space="preserve"> народной и литературной сказки, рассказа и басни, лирического стихотворения; различ</w:t>
      </w:r>
      <w:r>
        <w:rPr>
          <w:rFonts w:ascii="Times New Roman" w:hAnsi="Times New Roman"/>
          <w:sz w:val="28"/>
          <w:szCs w:val="28"/>
        </w:rPr>
        <w:t>ие</w:t>
      </w:r>
      <w:r w:rsidRPr="00C85C48">
        <w:rPr>
          <w:rFonts w:ascii="Times New Roman" w:hAnsi="Times New Roman"/>
          <w:sz w:val="28"/>
          <w:szCs w:val="28"/>
        </w:rPr>
        <w:t xml:space="preserve"> народн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и литературн</w:t>
      </w:r>
      <w:r>
        <w:rPr>
          <w:rFonts w:ascii="Times New Roman" w:hAnsi="Times New Roman"/>
          <w:sz w:val="28"/>
          <w:szCs w:val="28"/>
        </w:rPr>
        <w:t>ой</w:t>
      </w:r>
      <w:r w:rsidRPr="00C85C48">
        <w:rPr>
          <w:rFonts w:ascii="Times New Roman" w:hAnsi="Times New Roman"/>
          <w:sz w:val="28"/>
          <w:szCs w:val="28"/>
        </w:rPr>
        <w:t xml:space="preserve"> сказки, нахо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в тексте доказательства сходст</w:t>
      </w:r>
      <w:r>
        <w:rPr>
          <w:rFonts w:ascii="Times New Roman" w:hAnsi="Times New Roman"/>
          <w:sz w:val="28"/>
          <w:szCs w:val="28"/>
        </w:rPr>
        <w:t>ва и различия.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5C48">
        <w:rPr>
          <w:rFonts w:ascii="Times New Roman" w:hAnsi="Times New Roman"/>
          <w:sz w:val="28"/>
          <w:szCs w:val="28"/>
        </w:rPr>
        <w:t>ахо</w:t>
      </w:r>
      <w:r>
        <w:rPr>
          <w:rFonts w:ascii="Times New Roman" w:hAnsi="Times New Roman"/>
          <w:sz w:val="28"/>
          <w:szCs w:val="28"/>
        </w:rPr>
        <w:t>ждение</w:t>
      </w:r>
      <w:r w:rsidRPr="00C85C48">
        <w:rPr>
          <w:rFonts w:ascii="Times New Roman" w:hAnsi="Times New Roman"/>
          <w:sz w:val="28"/>
          <w:szCs w:val="28"/>
        </w:rPr>
        <w:t xml:space="preserve"> в произведении средства художественной выразительности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5C48">
        <w:rPr>
          <w:rFonts w:ascii="Times New Roman" w:hAnsi="Times New Roman"/>
          <w:sz w:val="28"/>
          <w:szCs w:val="28"/>
        </w:rPr>
        <w:t>(сравнение, олицетворение, метафора</w:t>
      </w:r>
      <w:proofErr w:type="gramStart"/>
      <w:r w:rsidRPr="00C85C48">
        <w:rPr>
          <w:rFonts w:ascii="Times New Roman" w:hAnsi="Times New Roman"/>
          <w:sz w:val="28"/>
          <w:szCs w:val="28"/>
        </w:rPr>
        <w:t xml:space="preserve">);.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gramEnd"/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озда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прозаическ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или поэтическ</w:t>
      </w:r>
      <w:r>
        <w:rPr>
          <w:rFonts w:ascii="Times New Roman" w:hAnsi="Times New Roman"/>
          <w:sz w:val="28"/>
          <w:szCs w:val="28"/>
        </w:rPr>
        <w:t>ого</w:t>
      </w:r>
      <w:r w:rsidRPr="00C85C48">
        <w:rPr>
          <w:rFonts w:ascii="Times New Roman" w:hAnsi="Times New Roman"/>
          <w:sz w:val="28"/>
          <w:szCs w:val="28"/>
        </w:rPr>
        <w:t xml:space="preserve"> текст</w:t>
      </w:r>
      <w:r>
        <w:rPr>
          <w:rFonts w:ascii="Times New Roman" w:hAnsi="Times New Roman"/>
          <w:sz w:val="28"/>
          <w:szCs w:val="28"/>
        </w:rPr>
        <w:t>а</w:t>
      </w:r>
      <w:r w:rsidRPr="00C85C48">
        <w:rPr>
          <w:rFonts w:ascii="Times New Roman" w:hAnsi="Times New Roman"/>
          <w:sz w:val="28"/>
          <w:szCs w:val="28"/>
        </w:rPr>
        <w:t xml:space="preserve"> по аналогии на основе авторского текста, используя средства художественной выразительности. </w:t>
      </w:r>
    </w:p>
    <w:p w:rsidR="00E663C5" w:rsidRDefault="00E663C5" w:rsidP="00E66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63C5" w:rsidRPr="00701E4F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1E4F">
        <w:rPr>
          <w:rFonts w:ascii="Times New Roman" w:hAnsi="Times New Roman"/>
          <w:b/>
          <w:i/>
          <w:sz w:val="28"/>
          <w:szCs w:val="28"/>
        </w:rPr>
        <w:lastRenderedPageBreak/>
        <w:t>Творческая деятельность</w:t>
      </w:r>
      <w:r w:rsidRPr="00701E4F">
        <w:rPr>
          <w:rFonts w:ascii="Times New Roman" w:hAnsi="Times New Roman"/>
          <w:b/>
          <w:sz w:val="28"/>
          <w:szCs w:val="28"/>
        </w:rPr>
        <w:t xml:space="preserve"> 27ч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85C48">
        <w:rPr>
          <w:rFonts w:ascii="Times New Roman" w:hAnsi="Times New Roman"/>
          <w:sz w:val="28"/>
          <w:szCs w:val="28"/>
        </w:rPr>
        <w:t>амостоятельно сочинять произведения малых жанров устного народного творчества в соответствии с жанровыми особеннос</w:t>
      </w:r>
      <w:r>
        <w:rPr>
          <w:rFonts w:ascii="Times New Roman" w:hAnsi="Times New Roman"/>
          <w:sz w:val="28"/>
          <w:szCs w:val="28"/>
        </w:rPr>
        <w:t>тями и индивидуальной задумкой.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C85C48">
        <w:rPr>
          <w:rFonts w:ascii="Times New Roman" w:hAnsi="Times New Roman"/>
          <w:sz w:val="28"/>
          <w:szCs w:val="28"/>
        </w:rPr>
        <w:t>писа</w:t>
      </w:r>
      <w:r>
        <w:rPr>
          <w:rFonts w:ascii="Times New Roman" w:hAnsi="Times New Roman"/>
          <w:sz w:val="28"/>
          <w:szCs w:val="28"/>
        </w:rPr>
        <w:t>ние</w:t>
      </w:r>
      <w:r w:rsidRPr="00C85C48">
        <w:rPr>
          <w:rFonts w:ascii="Times New Roman" w:hAnsi="Times New Roman"/>
          <w:sz w:val="28"/>
          <w:szCs w:val="28"/>
        </w:rPr>
        <w:t xml:space="preserve"> небольши</w:t>
      </w:r>
      <w:r>
        <w:rPr>
          <w:rFonts w:ascii="Times New Roman" w:hAnsi="Times New Roman"/>
          <w:sz w:val="28"/>
          <w:szCs w:val="28"/>
        </w:rPr>
        <w:t>х</w:t>
      </w:r>
      <w:r w:rsidRPr="00C85C48">
        <w:rPr>
          <w:rFonts w:ascii="Times New Roman" w:hAnsi="Times New Roman"/>
          <w:sz w:val="28"/>
          <w:szCs w:val="28"/>
        </w:rPr>
        <w:t xml:space="preserve"> по объёму сочинени</w:t>
      </w:r>
      <w:r>
        <w:rPr>
          <w:rFonts w:ascii="Times New Roman" w:hAnsi="Times New Roman"/>
          <w:sz w:val="28"/>
          <w:szCs w:val="28"/>
        </w:rPr>
        <w:t>й.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>ересказ содержани</w:t>
      </w:r>
      <w:r>
        <w:rPr>
          <w:rFonts w:ascii="Times New Roman" w:hAnsi="Times New Roman"/>
          <w:sz w:val="28"/>
          <w:szCs w:val="28"/>
        </w:rPr>
        <w:t>я</w:t>
      </w:r>
      <w:r w:rsidRPr="00C85C48">
        <w:rPr>
          <w:rFonts w:ascii="Times New Roman" w:hAnsi="Times New Roman"/>
          <w:sz w:val="28"/>
          <w:szCs w:val="28"/>
        </w:rPr>
        <w:t xml:space="preserve"> произв</w:t>
      </w:r>
      <w:r>
        <w:rPr>
          <w:rFonts w:ascii="Times New Roman" w:hAnsi="Times New Roman"/>
          <w:sz w:val="28"/>
          <w:szCs w:val="28"/>
        </w:rPr>
        <w:t>едения от автора, от лица героя.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</w:t>
      </w:r>
      <w:r w:rsidRPr="00C85C48">
        <w:rPr>
          <w:rFonts w:ascii="Times New Roman" w:hAnsi="Times New Roman"/>
          <w:sz w:val="28"/>
          <w:szCs w:val="28"/>
        </w:rPr>
        <w:t>готов</w:t>
      </w:r>
      <w:r>
        <w:rPr>
          <w:rFonts w:ascii="Times New Roman" w:hAnsi="Times New Roman"/>
          <w:sz w:val="28"/>
          <w:szCs w:val="28"/>
        </w:rPr>
        <w:t>ка</w:t>
      </w:r>
      <w:r w:rsidRPr="00C85C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презентация </w:t>
      </w:r>
      <w:r w:rsidRPr="00C85C48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85C48">
        <w:rPr>
          <w:rFonts w:ascii="Times New Roman" w:hAnsi="Times New Roman"/>
          <w:sz w:val="28"/>
          <w:szCs w:val="28"/>
        </w:rPr>
        <w:t>по данной теме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5C48">
        <w:rPr>
          <w:rFonts w:ascii="Times New Roman" w:hAnsi="Times New Roman"/>
          <w:sz w:val="28"/>
          <w:szCs w:val="28"/>
        </w:rPr>
        <w:t xml:space="preserve">исать отзыв на прочитанную книгу. </w:t>
      </w:r>
    </w:p>
    <w:p w:rsidR="00E663C5" w:rsidRPr="00E43E21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E21">
        <w:rPr>
          <w:rFonts w:ascii="Times New Roman" w:hAnsi="Times New Roman"/>
          <w:sz w:val="28"/>
          <w:szCs w:val="28"/>
        </w:rPr>
        <w:t xml:space="preserve">Чтение по ролям. </w:t>
      </w:r>
      <w:proofErr w:type="spellStart"/>
      <w:r w:rsidRPr="00E43E21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E43E21">
        <w:rPr>
          <w:rFonts w:ascii="Times New Roman" w:hAnsi="Times New Roman"/>
          <w:sz w:val="28"/>
          <w:szCs w:val="28"/>
        </w:rPr>
        <w:t>.</w:t>
      </w:r>
    </w:p>
    <w:p w:rsidR="00E663C5" w:rsidRDefault="00E663C5" w:rsidP="00E66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63C5" w:rsidRDefault="00E663C5" w:rsidP="00E66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3C4F">
        <w:rPr>
          <w:rFonts w:ascii="Times New Roman" w:hAnsi="Times New Roman"/>
          <w:b/>
          <w:sz w:val="28"/>
          <w:szCs w:val="28"/>
        </w:rPr>
        <w:t xml:space="preserve">4 класс </w:t>
      </w:r>
      <w:r w:rsidR="007B7249">
        <w:rPr>
          <w:rFonts w:ascii="Times New Roman" w:hAnsi="Times New Roman"/>
          <w:b/>
          <w:sz w:val="28"/>
          <w:szCs w:val="28"/>
        </w:rPr>
        <w:t>102ч</w:t>
      </w: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663C5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Виды речевой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деятельности 34ч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 xml:space="preserve">Умение </w:t>
      </w:r>
      <w:r w:rsidRPr="00184F9C">
        <w:rPr>
          <w:szCs w:val="28"/>
        </w:rPr>
        <w:t xml:space="preserve">задавать вопросы по содержанию текста и отвечать на них, </w:t>
      </w:r>
      <w:r w:rsidRPr="00184F9C">
        <w:rPr>
          <w:spacing w:val="2"/>
          <w:szCs w:val="28"/>
        </w:rPr>
        <w:t>подтверждая ответ примерами из текста; объяснять значе</w:t>
      </w:r>
      <w:r w:rsidRPr="00184F9C">
        <w:rPr>
          <w:szCs w:val="28"/>
        </w:rPr>
        <w:t xml:space="preserve">ние слова с опорой на контекст, с использованием словарей и другой справочной литературы; 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П</w:t>
      </w:r>
      <w:r w:rsidRPr="00184F9C">
        <w:rPr>
          <w:szCs w:val="28"/>
        </w:rPr>
        <w:t>ереда</w:t>
      </w:r>
      <w:r>
        <w:rPr>
          <w:szCs w:val="28"/>
        </w:rPr>
        <w:t>ча</w:t>
      </w:r>
      <w:r w:rsidRPr="00184F9C">
        <w:rPr>
          <w:szCs w:val="28"/>
        </w:rPr>
        <w:t xml:space="preserve"> содержани</w:t>
      </w:r>
      <w:r>
        <w:rPr>
          <w:szCs w:val="28"/>
        </w:rPr>
        <w:t>я</w:t>
      </w:r>
      <w:r w:rsidRPr="00184F9C">
        <w:rPr>
          <w:szCs w:val="28"/>
        </w:rPr>
        <w:t xml:space="preserve"> прочитанного или прослушанного с учетом специфики текста в виде пересказа (полного или краткого) (</w:t>
      </w:r>
      <w:r w:rsidRPr="00184F9C">
        <w:rPr>
          <w:iCs/>
          <w:szCs w:val="28"/>
        </w:rPr>
        <w:t>для всех видов текстов</w:t>
      </w:r>
      <w:r>
        <w:rPr>
          <w:szCs w:val="28"/>
        </w:rPr>
        <w:t>).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szCs w:val="28"/>
        </w:rPr>
      </w:pPr>
      <w:r>
        <w:rPr>
          <w:szCs w:val="28"/>
        </w:rPr>
        <w:t>У</w:t>
      </w:r>
      <w:r w:rsidRPr="00184F9C">
        <w:rPr>
          <w:szCs w:val="28"/>
        </w:rPr>
        <w:t>част</w:t>
      </w:r>
      <w:r>
        <w:rPr>
          <w:szCs w:val="28"/>
        </w:rPr>
        <w:t>ие</w:t>
      </w:r>
      <w:r w:rsidRPr="00184F9C">
        <w:rPr>
          <w:szCs w:val="28"/>
        </w:rPr>
        <w:t xml:space="preserve">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184F9C">
        <w:rPr>
          <w:iCs/>
          <w:szCs w:val="28"/>
        </w:rPr>
        <w:t>для всех видов текстов</w:t>
      </w:r>
      <w:r w:rsidRPr="00184F9C">
        <w:rPr>
          <w:szCs w:val="28"/>
        </w:rPr>
        <w:t>).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iCs/>
          <w:szCs w:val="28"/>
        </w:rPr>
      </w:pPr>
      <w:r w:rsidRPr="00E663C5">
        <w:rPr>
          <w:rStyle w:val="Zag11"/>
          <w:rFonts w:eastAsia="@Arial Unicode MS"/>
          <w:szCs w:val="28"/>
        </w:rPr>
        <w:t>Осмысление эстетических и нравственных ценностей художественного текста и высказывание собственного суждения.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 w:rsidRPr="00E663C5">
        <w:rPr>
          <w:szCs w:val="28"/>
        </w:rPr>
        <w:t>Высказывание собственного суждения о прочитанном (прослушанном) произведении, доказывая и подтверждая фактами со ссылками на текст.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 w:rsidRPr="00E663C5">
        <w:rPr>
          <w:szCs w:val="28"/>
        </w:rPr>
        <w:t>Составление по аналогии устные рассказы (повествование, рассуждение, описание).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 w:rsidRPr="00E663C5">
        <w:rPr>
          <w:szCs w:val="28"/>
        </w:rPr>
        <w:t>Составление устного рассказа по репродукциям картин художников и/или на основе личного опыта.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color w:val="auto"/>
          <w:szCs w:val="28"/>
        </w:rPr>
      </w:pPr>
      <w:r w:rsidRPr="00E663C5">
        <w:rPr>
          <w:szCs w:val="28"/>
        </w:rPr>
        <w:t>Составление устного рассказа на основе прочитанных про</w:t>
      </w:r>
      <w:r w:rsidRPr="00E663C5">
        <w:rPr>
          <w:spacing w:val="2"/>
          <w:szCs w:val="28"/>
        </w:rPr>
        <w:t xml:space="preserve">изведений с учетом коммуникативной задачи (для разных </w:t>
      </w:r>
      <w:r w:rsidRPr="00E663C5">
        <w:rPr>
          <w:szCs w:val="28"/>
        </w:rPr>
        <w:t>адресатов).</w:t>
      </w:r>
    </w:p>
    <w:p w:rsidR="00E663C5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663C5" w:rsidRPr="00184F9C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Виды </w:t>
      </w: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читательской деятельности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43ч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Чтение</w:t>
      </w:r>
      <w:r w:rsidRPr="00184F9C">
        <w:rPr>
          <w:rStyle w:val="Zag11"/>
          <w:rFonts w:eastAsia="@Arial Unicode MS"/>
          <w:szCs w:val="28"/>
        </w:rPr>
        <w:t xml:space="preserve"> со скоростью, позволяю</w:t>
      </w:r>
      <w:r>
        <w:rPr>
          <w:rStyle w:val="Zag11"/>
          <w:rFonts w:eastAsia="@Arial Unicode MS"/>
          <w:szCs w:val="28"/>
        </w:rPr>
        <w:t xml:space="preserve">щей понимать смысл </w:t>
      </w:r>
      <w:proofErr w:type="gramStart"/>
      <w:r>
        <w:rPr>
          <w:rStyle w:val="Zag11"/>
          <w:rFonts w:eastAsia="@Arial Unicode MS"/>
          <w:szCs w:val="28"/>
        </w:rPr>
        <w:t>прочитанного</w:t>
      </w:r>
      <w:proofErr w:type="gramEnd"/>
      <w:r>
        <w:rPr>
          <w:rStyle w:val="Zag11"/>
          <w:rFonts w:eastAsia="@Arial Unicode MS"/>
          <w:szCs w:val="28"/>
        </w:rPr>
        <w:t>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Р</w:t>
      </w:r>
      <w:r w:rsidRPr="00184F9C">
        <w:rPr>
          <w:rStyle w:val="Zag11"/>
          <w:rFonts w:eastAsia="@Arial Unicode MS"/>
          <w:szCs w:val="28"/>
        </w:rPr>
        <w:t>азлич</w:t>
      </w:r>
      <w:r>
        <w:rPr>
          <w:rStyle w:val="Zag11"/>
          <w:rFonts w:eastAsia="@Arial Unicode MS"/>
          <w:szCs w:val="28"/>
        </w:rPr>
        <w:t>ие</w:t>
      </w:r>
      <w:r w:rsidRPr="00184F9C">
        <w:rPr>
          <w:rStyle w:val="Zag11"/>
          <w:rFonts w:eastAsia="@Arial Unicode MS"/>
          <w:szCs w:val="28"/>
        </w:rPr>
        <w:t xml:space="preserve"> на практическом уровне вид</w:t>
      </w:r>
      <w:r>
        <w:rPr>
          <w:rStyle w:val="Zag11"/>
          <w:rFonts w:eastAsia="@Arial Unicode MS"/>
          <w:szCs w:val="28"/>
        </w:rPr>
        <w:t>ов</w:t>
      </w:r>
      <w:r w:rsidRPr="00184F9C">
        <w:rPr>
          <w:rStyle w:val="Zag11"/>
          <w:rFonts w:eastAsia="@Arial Unicode MS"/>
          <w:szCs w:val="28"/>
        </w:rPr>
        <w:t xml:space="preserve"> текст</w:t>
      </w:r>
      <w:r>
        <w:rPr>
          <w:rStyle w:val="Zag11"/>
          <w:rFonts w:eastAsia="@Arial Unicode MS"/>
          <w:szCs w:val="28"/>
        </w:rPr>
        <w:t>а</w:t>
      </w:r>
      <w:r w:rsidRPr="00184F9C">
        <w:rPr>
          <w:rStyle w:val="Zag11"/>
          <w:rFonts w:eastAsia="@Arial Unicode MS"/>
          <w:szCs w:val="28"/>
        </w:rPr>
        <w:t xml:space="preserve"> (</w:t>
      </w:r>
      <w:proofErr w:type="gramStart"/>
      <w:r w:rsidRPr="00184F9C">
        <w:rPr>
          <w:rStyle w:val="Zag11"/>
          <w:rFonts w:eastAsia="@Arial Unicode MS"/>
          <w:szCs w:val="28"/>
        </w:rPr>
        <w:t>художественный</w:t>
      </w:r>
      <w:proofErr w:type="gramEnd"/>
      <w:r w:rsidRPr="00184F9C">
        <w:rPr>
          <w:rStyle w:val="Zag11"/>
          <w:rFonts w:eastAsia="@Arial Unicode MS"/>
          <w:szCs w:val="28"/>
        </w:rPr>
        <w:t xml:space="preserve">, учебный, справочный), опираясь на </w:t>
      </w:r>
      <w:r>
        <w:rPr>
          <w:rStyle w:val="Zag11"/>
          <w:rFonts w:eastAsia="@Arial Unicode MS"/>
          <w:szCs w:val="28"/>
        </w:rPr>
        <w:t>особенности каждого вида текста.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Чтение</w:t>
      </w:r>
      <w:r w:rsidRPr="00184F9C">
        <w:rPr>
          <w:rStyle w:val="Zag11"/>
          <w:rFonts w:eastAsia="@Arial Unicode MS"/>
          <w:szCs w:val="28"/>
        </w:rPr>
        <w:t xml:space="preserve"> (вслух) выразительно доступные для данного возраста прозаические произведения и </w:t>
      </w:r>
      <w:proofErr w:type="spellStart"/>
      <w:r w:rsidRPr="00184F9C">
        <w:rPr>
          <w:rStyle w:val="Zag11"/>
          <w:rFonts w:eastAsia="@Arial Unicode MS"/>
          <w:szCs w:val="28"/>
        </w:rPr>
        <w:t>декламирова</w:t>
      </w:r>
      <w:r>
        <w:rPr>
          <w:rStyle w:val="Zag11"/>
          <w:rFonts w:eastAsia="@Arial Unicode MS"/>
          <w:szCs w:val="28"/>
        </w:rPr>
        <w:t>ние</w:t>
      </w:r>
      <w:proofErr w:type="spellEnd"/>
      <w:r w:rsidRPr="00184F9C">
        <w:rPr>
          <w:rStyle w:val="Zag11"/>
          <w:rFonts w:eastAsia="@Arial Unicode MS"/>
          <w:szCs w:val="28"/>
        </w:rPr>
        <w:t xml:space="preserve"> стихотворны</w:t>
      </w:r>
      <w:r>
        <w:rPr>
          <w:rStyle w:val="Zag11"/>
          <w:rFonts w:eastAsia="@Arial Unicode MS"/>
          <w:szCs w:val="28"/>
        </w:rPr>
        <w:t>х</w:t>
      </w:r>
      <w:r w:rsidRPr="00184F9C">
        <w:rPr>
          <w:rStyle w:val="Zag11"/>
          <w:rFonts w:eastAsia="@Arial Unicode MS"/>
          <w:szCs w:val="28"/>
        </w:rPr>
        <w:t xml:space="preserve"> произведени</w:t>
      </w:r>
      <w:r>
        <w:rPr>
          <w:rStyle w:val="Zag11"/>
          <w:rFonts w:eastAsia="@Arial Unicode MS"/>
          <w:szCs w:val="28"/>
        </w:rPr>
        <w:t>й</w:t>
      </w:r>
      <w:r w:rsidRPr="00184F9C">
        <w:rPr>
          <w:rStyle w:val="Zag11"/>
          <w:rFonts w:eastAsia="@Arial Unicode MS"/>
          <w:szCs w:val="28"/>
        </w:rPr>
        <w:t xml:space="preserve"> после предварительной подготовки;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Ис</w:t>
      </w:r>
      <w:r w:rsidRPr="00184F9C">
        <w:rPr>
          <w:rStyle w:val="Zag11"/>
          <w:rFonts w:eastAsia="@Arial Unicode MS"/>
          <w:szCs w:val="28"/>
        </w:rPr>
        <w:t>пользова</w:t>
      </w:r>
      <w:r>
        <w:rPr>
          <w:rStyle w:val="Zag11"/>
          <w:rFonts w:eastAsia="@Arial Unicode MS"/>
          <w:szCs w:val="28"/>
        </w:rPr>
        <w:t>ние</w:t>
      </w:r>
      <w:r w:rsidRPr="00184F9C">
        <w:rPr>
          <w:rStyle w:val="Zag11"/>
          <w:rFonts w:eastAsia="@Arial Unicode MS"/>
          <w:szCs w:val="28"/>
        </w:rPr>
        <w:t xml:space="preserve"> различны</w:t>
      </w:r>
      <w:r>
        <w:rPr>
          <w:rStyle w:val="Zag11"/>
          <w:rFonts w:eastAsia="@Arial Unicode MS"/>
          <w:szCs w:val="28"/>
        </w:rPr>
        <w:t>х</w:t>
      </w:r>
      <w:r w:rsidRPr="00184F9C">
        <w:rPr>
          <w:rStyle w:val="Zag11"/>
          <w:rFonts w:eastAsia="@Arial Unicode MS"/>
          <w:szCs w:val="28"/>
        </w:rPr>
        <w:t xml:space="preserve"> вид</w:t>
      </w:r>
      <w:r>
        <w:rPr>
          <w:rStyle w:val="Zag11"/>
          <w:rFonts w:eastAsia="@Arial Unicode MS"/>
          <w:szCs w:val="28"/>
        </w:rPr>
        <w:t>ов</w:t>
      </w:r>
      <w:r w:rsidRPr="00184F9C">
        <w:rPr>
          <w:rStyle w:val="Zag11"/>
          <w:rFonts w:eastAsia="@Arial Unicode MS"/>
          <w:szCs w:val="28"/>
        </w:rPr>
        <w:t xml:space="preserve"> чтения: изучающее, выборочное ознакомительное, выборочное поисковое, выборочное просмотровое в соответствии с целью </w:t>
      </w:r>
      <w:r>
        <w:rPr>
          <w:rStyle w:val="Zag11"/>
          <w:rFonts w:eastAsia="@Arial Unicode MS"/>
          <w:szCs w:val="28"/>
        </w:rPr>
        <w:t>чтения (для всех видов текстов).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lastRenderedPageBreak/>
        <w:t xml:space="preserve">Умение </w:t>
      </w:r>
      <w:r w:rsidRPr="00184F9C">
        <w:rPr>
          <w:rStyle w:val="Zag11"/>
          <w:rFonts w:eastAsia="@Arial Unicode MS"/>
          <w:szCs w:val="28"/>
        </w:rPr>
        <w:t>ориентироваться в содержании художественного, учебного и научно</w:t>
      </w:r>
      <w:r w:rsidRPr="00184F9C">
        <w:rPr>
          <w:rStyle w:val="Zag11"/>
          <w:rFonts w:eastAsia="@Arial Unicode MS"/>
          <w:szCs w:val="28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E663C5" w:rsidRPr="00184F9C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iCs/>
          <w:spacing w:val="2"/>
          <w:szCs w:val="28"/>
        </w:rPr>
        <w:t xml:space="preserve"> </w:t>
      </w:r>
      <w:proofErr w:type="gramStart"/>
      <w:r w:rsidRPr="00184F9C">
        <w:rPr>
          <w:iCs/>
          <w:spacing w:val="2"/>
          <w:szCs w:val="28"/>
        </w:rPr>
        <w:t>для художественных текстов</w:t>
      </w:r>
      <w:r w:rsidRPr="00184F9C">
        <w:rPr>
          <w:spacing w:val="2"/>
          <w:szCs w:val="28"/>
        </w:rPr>
        <w:t xml:space="preserve">: определять главную </w:t>
      </w:r>
      <w:r w:rsidRPr="00184F9C">
        <w:rPr>
          <w:szCs w:val="28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184F9C">
        <w:rPr>
          <w:spacing w:val="2"/>
          <w:szCs w:val="28"/>
        </w:rPr>
        <w:t xml:space="preserve">сте требуемую информацию (конкретные сведения, факты, описания), заданную в явном виде; </w:t>
      </w:r>
      <w:proofErr w:type="gramEnd"/>
    </w:p>
    <w:p w:rsidR="00E663C5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F6A26">
        <w:rPr>
          <w:iCs/>
          <w:szCs w:val="28"/>
        </w:rPr>
        <w:t>для научно-популярных текстов</w:t>
      </w:r>
      <w:r w:rsidRPr="001F6A26">
        <w:rPr>
          <w:szCs w:val="28"/>
        </w:rPr>
        <w:t xml:space="preserve">: определять основное </w:t>
      </w:r>
      <w:r w:rsidRPr="001F6A26">
        <w:rPr>
          <w:spacing w:val="2"/>
          <w:szCs w:val="28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1F6A26">
        <w:rPr>
          <w:szCs w:val="28"/>
        </w:rPr>
        <w:t>в тексте требуемую информацию (конкретные сведения, факты, описания явлений, процессов), заданную в явном виде</w:t>
      </w:r>
      <w:r>
        <w:rPr>
          <w:szCs w:val="28"/>
        </w:rPr>
        <w:t>.</w:t>
      </w:r>
      <w:r w:rsidRPr="001F6A26">
        <w:rPr>
          <w:szCs w:val="28"/>
        </w:rPr>
        <w:t xml:space="preserve"> </w:t>
      </w:r>
    </w:p>
    <w:p w:rsidR="00E663C5" w:rsidRPr="001F6A26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rPr>
          <w:szCs w:val="28"/>
        </w:rPr>
      </w:pPr>
      <w:r>
        <w:rPr>
          <w:szCs w:val="28"/>
        </w:rPr>
        <w:tab/>
        <w:t>Ис</w:t>
      </w:r>
      <w:r w:rsidRPr="001F6A26">
        <w:rPr>
          <w:szCs w:val="28"/>
        </w:rPr>
        <w:t>пользова</w:t>
      </w:r>
      <w:r>
        <w:rPr>
          <w:szCs w:val="28"/>
        </w:rPr>
        <w:t>ние</w:t>
      </w:r>
      <w:r w:rsidRPr="001F6A26">
        <w:rPr>
          <w:szCs w:val="28"/>
        </w:rPr>
        <w:t xml:space="preserve"> простейши</w:t>
      </w:r>
      <w:r>
        <w:rPr>
          <w:szCs w:val="28"/>
        </w:rPr>
        <w:t>х</w:t>
      </w:r>
      <w:r w:rsidRPr="001F6A26">
        <w:rPr>
          <w:szCs w:val="28"/>
        </w:rPr>
        <w:t xml:space="preserve"> прием</w:t>
      </w:r>
      <w:r>
        <w:rPr>
          <w:szCs w:val="28"/>
        </w:rPr>
        <w:t xml:space="preserve">ов </w:t>
      </w:r>
      <w:r w:rsidRPr="001F6A26">
        <w:rPr>
          <w:szCs w:val="28"/>
        </w:rPr>
        <w:t>анализа различных видов текстов:</w:t>
      </w:r>
    </w:p>
    <w:p w:rsidR="00E663C5" w:rsidRPr="00184F9C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proofErr w:type="gramStart"/>
      <w:r w:rsidRPr="00184F9C">
        <w:rPr>
          <w:iCs/>
          <w:szCs w:val="28"/>
        </w:rPr>
        <w:t>для художественных текстов</w:t>
      </w:r>
      <w:r w:rsidRPr="00184F9C">
        <w:rPr>
          <w:szCs w:val="28"/>
        </w:rPr>
        <w:t xml:space="preserve">: </w:t>
      </w:r>
      <w:r w:rsidRPr="00184F9C">
        <w:rPr>
          <w:spacing w:val="2"/>
          <w:szCs w:val="28"/>
        </w:rPr>
        <w:t xml:space="preserve">устанавливать </w:t>
      </w:r>
      <w:r w:rsidRPr="00184F9C">
        <w:rPr>
          <w:szCs w:val="28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E663C5" w:rsidRPr="00184F9C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iCs/>
          <w:szCs w:val="28"/>
        </w:rPr>
        <w:t>для научно-популярных текстов</w:t>
      </w:r>
      <w:r w:rsidRPr="00184F9C">
        <w:rPr>
          <w:szCs w:val="28"/>
        </w:rPr>
        <w:t>: устанавливать взаимосвязь между отдельными фактами, событиями, явлениями, описаниями, процессами и между отдельными частями текста, опираясь на ег</w:t>
      </w:r>
      <w:r>
        <w:rPr>
          <w:szCs w:val="28"/>
        </w:rPr>
        <w:t>о содержание.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Cs w:val="28"/>
        </w:rPr>
      </w:pPr>
      <w:r>
        <w:rPr>
          <w:szCs w:val="28"/>
        </w:rPr>
        <w:t>И</w:t>
      </w:r>
      <w:r w:rsidRPr="00184F9C">
        <w:rPr>
          <w:szCs w:val="28"/>
        </w:rPr>
        <w:t>спользова</w:t>
      </w:r>
      <w:r>
        <w:rPr>
          <w:szCs w:val="28"/>
        </w:rPr>
        <w:t>ние различных</w:t>
      </w:r>
      <w:r w:rsidRPr="00184F9C">
        <w:rPr>
          <w:szCs w:val="28"/>
        </w:rPr>
        <w:t xml:space="preserve"> форм интерпретации содержания текстов:</w:t>
      </w:r>
    </w:p>
    <w:p w:rsidR="00E663C5" w:rsidRPr="00184F9C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proofErr w:type="gramStart"/>
      <w:r w:rsidRPr="00184F9C">
        <w:rPr>
          <w:iCs/>
          <w:szCs w:val="28"/>
        </w:rPr>
        <w:t>для художественных текстов</w:t>
      </w:r>
      <w:r w:rsidRPr="00184F9C">
        <w:rPr>
          <w:szCs w:val="28"/>
        </w:rPr>
        <w:t>: формулировать простые выводы, основываясь на содержании текста; составлять характеристику персонажа;</w:t>
      </w:r>
      <w:r>
        <w:rPr>
          <w:szCs w:val="28"/>
        </w:rPr>
        <w:t xml:space="preserve"> </w:t>
      </w:r>
      <w:r w:rsidRPr="00184F9C">
        <w:rPr>
          <w:szCs w:val="28"/>
        </w:rPr>
        <w:t xml:space="preserve">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  <w:proofErr w:type="gramEnd"/>
    </w:p>
    <w:p w:rsidR="00E663C5" w:rsidRPr="00184F9C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iCs/>
          <w:szCs w:val="28"/>
        </w:rPr>
        <w:t>для научно-популярных текстов</w:t>
      </w:r>
      <w:r w:rsidRPr="00184F9C">
        <w:rPr>
          <w:szCs w:val="28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</w:t>
      </w:r>
      <w:r>
        <w:rPr>
          <w:szCs w:val="28"/>
        </w:rPr>
        <w:t>оотнося их с содержанием текста;</w:t>
      </w:r>
    </w:p>
    <w:p w:rsidR="00E663C5" w:rsidRPr="00184F9C" w:rsidRDefault="00E663C5" w:rsidP="00E663C5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szCs w:val="28"/>
        </w:rPr>
        <w:t xml:space="preserve">ориентироваться в нравственном содержании </w:t>
      </w:r>
      <w:proofErr w:type="gramStart"/>
      <w:r w:rsidRPr="00184F9C">
        <w:rPr>
          <w:szCs w:val="28"/>
        </w:rPr>
        <w:t>прочитанного</w:t>
      </w:r>
      <w:proofErr w:type="gramEnd"/>
      <w:r w:rsidRPr="00184F9C">
        <w:rPr>
          <w:szCs w:val="28"/>
        </w:rPr>
        <w:t>, самостоятельно делать выводы, соотносить поступки героев с нравственными нормами (</w:t>
      </w:r>
      <w:r w:rsidRPr="00184F9C">
        <w:rPr>
          <w:iCs/>
          <w:szCs w:val="28"/>
        </w:rPr>
        <w:t>только для художественных текстов</w:t>
      </w:r>
      <w:r w:rsidRPr="00184F9C">
        <w:rPr>
          <w:szCs w:val="28"/>
        </w:rPr>
        <w:t>);</w:t>
      </w:r>
    </w:p>
    <w:p w:rsid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rPr>
          <w:szCs w:val="28"/>
        </w:rPr>
      </w:pPr>
      <w:r>
        <w:rPr>
          <w:szCs w:val="28"/>
        </w:rPr>
        <w:tab/>
        <w:t>Р</w:t>
      </w:r>
      <w:r w:rsidRPr="00184F9C">
        <w:rPr>
          <w:szCs w:val="28"/>
        </w:rPr>
        <w:t>азлич</w:t>
      </w:r>
      <w:r>
        <w:rPr>
          <w:szCs w:val="28"/>
        </w:rPr>
        <w:t>ие</w:t>
      </w:r>
      <w:r w:rsidRPr="00184F9C">
        <w:rPr>
          <w:szCs w:val="28"/>
        </w:rPr>
        <w:t xml:space="preserve"> на практическом уровне вид</w:t>
      </w:r>
      <w:r>
        <w:rPr>
          <w:szCs w:val="28"/>
        </w:rPr>
        <w:t>ы</w:t>
      </w:r>
      <w:r w:rsidRPr="00184F9C">
        <w:rPr>
          <w:szCs w:val="28"/>
        </w:rPr>
        <w:t xml:space="preserve"> текст</w:t>
      </w:r>
      <w:r>
        <w:rPr>
          <w:szCs w:val="28"/>
        </w:rPr>
        <w:t>а</w:t>
      </w:r>
      <w:r w:rsidRPr="00184F9C">
        <w:rPr>
          <w:szCs w:val="28"/>
        </w:rPr>
        <w:t xml:space="preserve"> (художественный и научно-популярный), опираясь на особенности каждого вида </w:t>
      </w:r>
      <w:r>
        <w:rPr>
          <w:szCs w:val="28"/>
        </w:rPr>
        <w:t>текста (для всех видов текстов)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</w:p>
    <w:p w:rsidR="00E663C5" w:rsidRPr="00184F9C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Круг детского чтения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8ч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В</w:t>
      </w:r>
      <w:r w:rsidRPr="00184F9C">
        <w:rPr>
          <w:szCs w:val="28"/>
        </w:rPr>
        <w:t>ыбор книги в библиотеке (или в контролируемом Интернете) по заданной темат</w:t>
      </w:r>
      <w:r>
        <w:rPr>
          <w:szCs w:val="28"/>
        </w:rPr>
        <w:t>ике или по собственному желанию.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lastRenderedPageBreak/>
        <w:t>Ведение дневника</w:t>
      </w:r>
      <w:r w:rsidRPr="00184F9C">
        <w:rPr>
          <w:szCs w:val="28"/>
        </w:rPr>
        <w:t xml:space="preserve"> прочитанных книг с целью использования его в учебной и </w:t>
      </w:r>
      <w:proofErr w:type="spellStart"/>
      <w:r w:rsidRPr="00184F9C">
        <w:rPr>
          <w:szCs w:val="28"/>
        </w:rPr>
        <w:t>внеучебной</w:t>
      </w:r>
      <w:proofErr w:type="spellEnd"/>
      <w:r w:rsidRPr="00184F9C">
        <w:rPr>
          <w:szCs w:val="28"/>
        </w:rPr>
        <w:t xml:space="preserve"> деятельности, в том числе для п</w:t>
      </w:r>
      <w:r>
        <w:rPr>
          <w:szCs w:val="28"/>
        </w:rPr>
        <w:t>ланирования своего круга чтения.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Cs w:val="28"/>
        </w:rPr>
      </w:pPr>
      <w:r>
        <w:rPr>
          <w:szCs w:val="28"/>
        </w:rPr>
        <w:t>Р</w:t>
      </w:r>
      <w:r w:rsidRPr="00E663C5">
        <w:rPr>
          <w:szCs w:val="28"/>
        </w:rPr>
        <w:t>абота</w:t>
      </w:r>
      <w:r>
        <w:rPr>
          <w:szCs w:val="28"/>
        </w:rPr>
        <w:t xml:space="preserve"> с тематическим каталогом.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Cs w:val="28"/>
        </w:rPr>
      </w:pPr>
      <w:r>
        <w:rPr>
          <w:szCs w:val="28"/>
        </w:rPr>
        <w:t>Р</w:t>
      </w:r>
      <w:r w:rsidRPr="00E663C5">
        <w:rPr>
          <w:szCs w:val="28"/>
        </w:rPr>
        <w:t>абота</w:t>
      </w:r>
      <w:r>
        <w:rPr>
          <w:szCs w:val="28"/>
        </w:rPr>
        <w:t xml:space="preserve"> с детской периодикой.</w:t>
      </w:r>
    </w:p>
    <w:p w:rsidR="00E663C5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663C5" w:rsidRDefault="00E663C5" w:rsidP="00E663C5">
      <w:pPr>
        <w:pStyle w:val="41"/>
        <w:tabs>
          <w:tab w:val="left" w:pos="993"/>
          <w:tab w:val="left" w:pos="6645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Литературоведческая пропедевтика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3ч</w:t>
      </w:r>
    </w:p>
    <w:p w:rsidR="00E663C5" w:rsidRPr="00E663C5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E663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Умение </w:t>
      </w:r>
      <w:r w:rsidRPr="00E663C5">
        <w:rPr>
          <w:rFonts w:ascii="Times New Roman" w:hAnsi="Times New Roman" w:cs="Times New Roman"/>
          <w:i w:val="0"/>
          <w:sz w:val="28"/>
          <w:szCs w:val="28"/>
        </w:rPr>
        <w:t>распознавать некоторые отличительные особенности ху</w:t>
      </w:r>
      <w:r w:rsidRPr="00E663C5">
        <w:rPr>
          <w:rFonts w:ascii="Times New Roman" w:hAnsi="Times New Roman" w:cs="Times New Roman"/>
          <w:i w:val="0"/>
          <w:spacing w:val="2"/>
          <w:sz w:val="28"/>
          <w:szCs w:val="28"/>
        </w:rPr>
        <w:t xml:space="preserve">дожественных произведений (на примерах художественных </w:t>
      </w:r>
      <w:r w:rsidRPr="00E663C5">
        <w:rPr>
          <w:rFonts w:ascii="Times New Roman" w:hAnsi="Times New Roman" w:cs="Times New Roman"/>
          <w:i w:val="0"/>
          <w:sz w:val="28"/>
          <w:szCs w:val="28"/>
        </w:rPr>
        <w:t xml:space="preserve">образов и средств </w:t>
      </w:r>
      <w:r>
        <w:rPr>
          <w:rFonts w:ascii="Times New Roman" w:hAnsi="Times New Roman" w:cs="Times New Roman"/>
          <w:i w:val="0"/>
          <w:sz w:val="28"/>
          <w:szCs w:val="28"/>
        </w:rPr>
        <w:t>художественной выразительности).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pacing w:val="2"/>
          <w:szCs w:val="28"/>
        </w:rPr>
        <w:t xml:space="preserve">Умение </w:t>
      </w:r>
      <w:r w:rsidRPr="00E663C5">
        <w:rPr>
          <w:spacing w:val="2"/>
          <w:szCs w:val="28"/>
        </w:rPr>
        <w:t>отличать на практическом уровне прозаический текст</w:t>
      </w:r>
      <w:r w:rsidRPr="00E663C5">
        <w:rPr>
          <w:spacing w:val="2"/>
          <w:szCs w:val="28"/>
        </w:rPr>
        <w:br/>
      </w:r>
      <w:r w:rsidRPr="00E663C5">
        <w:rPr>
          <w:szCs w:val="28"/>
        </w:rPr>
        <w:t xml:space="preserve">от </w:t>
      </w:r>
      <w:proofErr w:type="gramStart"/>
      <w:r w:rsidRPr="00E663C5">
        <w:rPr>
          <w:szCs w:val="28"/>
        </w:rPr>
        <w:t>стихотворного</w:t>
      </w:r>
      <w:proofErr w:type="gramEnd"/>
      <w:r w:rsidRPr="00E663C5">
        <w:rPr>
          <w:szCs w:val="28"/>
        </w:rPr>
        <w:t>, приводить примеры проз</w:t>
      </w:r>
      <w:r>
        <w:rPr>
          <w:szCs w:val="28"/>
        </w:rPr>
        <w:t>аических и стихотворных текстов.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Различие художественных произведений</w:t>
      </w:r>
      <w:r w:rsidRPr="00E663C5">
        <w:rPr>
          <w:szCs w:val="28"/>
        </w:rPr>
        <w:t xml:space="preserve"> разных жанров (рассказ, басня, сказка, загадка, пословица), </w:t>
      </w:r>
      <w:r>
        <w:rPr>
          <w:szCs w:val="28"/>
        </w:rPr>
        <w:t xml:space="preserve">умение </w:t>
      </w:r>
      <w:r w:rsidRPr="00E663C5">
        <w:rPr>
          <w:szCs w:val="28"/>
        </w:rPr>
        <w:t>прив</w:t>
      </w:r>
      <w:r>
        <w:rPr>
          <w:szCs w:val="28"/>
        </w:rPr>
        <w:t>одить примеры этих произведений.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iCs/>
          <w:szCs w:val="28"/>
        </w:rPr>
      </w:pPr>
      <w:r>
        <w:rPr>
          <w:szCs w:val="28"/>
        </w:rPr>
        <w:t>Н</w:t>
      </w:r>
      <w:r w:rsidRPr="00E663C5">
        <w:rPr>
          <w:szCs w:val="28"/>
        </w:rPr>
        <w:t>ахо</w:t>
      </w:r>
      <w:r>
        <w:rPr>
          <w:szCs w:val="28"/>
        </w:rPr>
        <w:t>ждение</w:t>
      </w:r>
      <w:r w:rsidRPr="00E663C5">
        <w:rPr>
          <w:szCs w:val="28"/>
        </w:rPr>
        <w:t xml:space="preserve"> средств художественной выразительности (метафора, олицетворение, эпитет).</w:t>
      </w:r>
    </w:p>
    <w:p w:rsidR="00E663C5" w:rsidRPr="00E663C5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proofErr w:type="gramStart"/>
      <w:r>
        <w:rPr>
          <w:szCs w:val="28"/>
        </w:rPr>
        <w:t>Э</w:t>
      </w:r>
      <w:r w:rsidRPr="00E663C5">
        <w:rPr>
          <w:szCs w:val="28"/>
        </w:rPr>
        <w:t>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E663C5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663C5" w:rsidRPr="00184F9C" w:rsidRDefault="00E663C5" w:rsidP="00E663C5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Творческая деятельность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14ч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</w:t>
      </w:r>
      <w:r>
        <w:rPr>
          <w:szCs w:val="28"/>
        </w:rPr>
        <w:t>ставление</w:t>
      </w:r>
      <w:r w:rsidRPr="00184F9C">
        <w:rPr>
          <w:szCs w:val="28"/>
        </w:rPr>
        <w:t xml:space="preserve"> по аналогии собственн</w:t>
      </w:r>
      <w:r>
        <w:rPr>
          <w:szCs w:val="28"/>
        </w:rPr>
        <w:t>ого</w:t>
      </w:r>
      <w:r w:rsidRPr="00184F9C">
        <w:rPr>
          <w:szCs w:val="28"/>
        </w:rPr>
        <w:t xml:space="preserve"> текст</w:t>
      </w:r>
      <w:r>
        <w:rPr>
          <w:szCs w:val="28"/>
        </w:rPr>
        <w:t>а в жанре сказки и загадки.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Р</w:t>
      </w:r>
      <w:r w:rsidRPr="00184F9C">
        <w:rPr>
          <w:szCs w:val="28"/>
        </w:rPr>
        <w:t>ассказ известно</w:t>
      </w:r>
      <w:r>
        <w:rPr>
          <w:szCs w:val="28"/>
        </w:rPr>
        <w:t>го</w:t>
      </w:r>
      <w:r w:rsidRPr="00184F9C">
        <w:rPr>
          <w:szCs w:val="28"/>
        </w:rPr>
        <w:t xml:space="preserve"> литературно</w:t>
      </w:r>
      <w:r>
        <w:rPr>
          <w:szCs w:val="28"/>
        </w:rPr>
        <w:t>го</w:t>
      </w:r>
      <w:r w:rsidRPr="00184F9C">
        <w:rPr>
          <w:szCs w:val="28"/>
        </w:rPr>
        <w:t xml:space="preserve"> произведени</w:t>
      </w:r>
      <w:r>
        <w:rPr>
          <w:szCs w:val="28"/>
        </w:rPr>
        <w:t>я</w:t>
      </w:r>
      <w:r w:rsidRPr="00184F9C">
        <w:rPr>
          <w:szCs w:val="28"/>
        </w:rPr>
        <w:t xml:space="preserve"> от имени одного из действующих лиц или неодушевленного предмета;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 xml:space="preserve">Написание </w:t>
      </w:r>
      <w:r w:rsidRPr="00184F9C">
        <w:rPr>
          <w:szCs w:val="28"/>
        </w:rPr>
        <w:t xml:space="preserve">сочинения по поводу прочитанного в виде </w:t>
      </w:r>
      <w:proofErr w:type="gramStart"/>
      <w:r w:rsidRPr="00184F9C">
        <w:rPr>
          <w:szCs w:val="28"/>
        </w:rPr>
        <w:t>чи</w:t>
      </w:r>
      <w:r>
        <w:rPr>
          <w:szCs w:val="28"/>
        </w:rPr>
        <w:t>тательских</w:t>
      </w:r>
      <w:proofErr w:type="gramEnd"/>
      <w:r>
        <w:rPr>
          <w:szCs w:val="28"/>
        </w:rPr>
        <w:t xml:space="preserve"> аннотации или отзыва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озда</w:t>
      </w:r>
      <w:r>
        <w:rPr>
          <w:szCs w:val="28"/>
        </w:rPr>
        <w:t>ние</w:t>
      </w:r>
      <w:r w:rsidRPr="00184F9C">
        <w:rPr>
          <w:szCs w:val="28"/>
        </w:rPr>
        <w:t xml:space="preserve"> серии иллюстраций с короткими текстами по содержанию прочитанно</w:t>
      </w:r>
      <w:r>
        <w:rPr>
          <w:szCs w:val="28"/>
        </w:rPr>
        <w:t>го (прослушанного) произведения.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bCs/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озда</w:t>
      </w:r>
      <w:r>
        <w:rPr>
          <w:szCs w:val="28"/>
        </w:rPr>
        <w:t>ние</w:t>
      </w:r>
      <w:r w:rsidRPr="00184F9C">
        <w:rPr>
          <w:szCs w:val="28"/>
        </w:rPr>
        <w:t xml:space="preserve"> проекты, презентаций с </w:t>
      </w:r>
      <w:r w:rsidRPr="00184F9C">
        <w:rPr>
          <w:bCs/>
          <w:szCs w:val="28"/>
        </w:rPr>
        <w:t>аудиовизуально</w:t>
      </w:r>
      <w:r>
        <w:rPr>
          <w:bCs/>
          <w:szCs w:val="28"/>
        </w:rPr>
        <w:t>й поддержкой и пояснениями.</w:t>
      </w:r>
    </w:p>
    <w:p w:rsidR="00E663C5" w:rsidRPr="00184F9C" w:rsidRDefault="00E663C5" w:rsidP="00E663C5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оставл</w:t>
      </w:r>
      <w:r>
        <w:rPr>
          <w:szCs w:val="28"/>
        </w:rPr>
        <w:t>ение аннотации и краткого</w:t>
      </w:r>
      <w:r w:rsidRPr="00184F9C">
        <w:rPr>
          <w:szCs w:val="28"/>
        </w:rPr>
        <w:t xml:space="preserve"> отзыв</w:t>
      </w:r>
      <w:r>
        <w:rPr>
          <w:szCs w:val="28"/>
        </w:rPr>
        <w:t>а</w:t>
      </w:r>
      <w:r w:rsidRPr="00184F9C">
        <w:rPr>
          <w:szCs w:val="28"/>
        </w:rPr>
        <w:t xml:space="preserve"> на прочитанное произведение по заданному образцу.</w:t>
      </w:r>
    </w:p>
    <w:p w:rsidR="00E663C5" w:rsidRDefault="00E663C5" w:rsidP="00E663C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663C5" w:rsidRDefault="00E663C5" w:rsidP="00E663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663C5" w:rsidRDefault="00E663C5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63C5" w:rsidRDefault="00E663C5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63C5" w:rsidRDefault="00E663C5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63C5" w:rsidRDefault="00E663C5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63C5" w:rsidRDefault="00E663C5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63C5" w:rsidRDefault="00E663C5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819D6" w:rsidRDefault="00B819D6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27B1" w:rsidRDefault="00B819D6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Тексты для возможного прочтения:</w:t>
      </w:r>
    </w:p>
    <w:p w:rsidR="00B819D6" w:rsidRPr="00B27FEC" w:rsidRDefault="00B819D6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Стихотворения В. Данько, С. Чёрного, С. Мар</w:t>
      </w:r>
      <w:r w:rsidRPr="00B27FEC">
        <w:rPr>
          <w:rFonts w:ascii="Times New Roman" w:hAnsi="Times New Roman"/>
          <w:sz w:val="28"/>
          <w:szCs w:val="28"/>
        </w:rPr>
        <w:softHyphen/>
        <w:t xml:space="preserve">шака, Г. Сапгира, М. </w:t>
      </w:r>
      <w:proofErr w:type="spellStart"/>
      <w:r w:rsidRPr="00B27FEC">
        <w:rPr>
          <w:rFonts w:ascii="Times New Roman" w:hAnsi="Times New Roman"/>
          <w:sz w:val="28"/>
          <w:szCs w:val="28"/>
        </w:rPr>
        <w:t>Бородицкой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И. </w:t>
      </w:r>
      <w:proofErr w:type="spellStart"/>
      <w:r w:rsidRPr="00B27FEC">
        <w:rPr>
          <w:rFonts w:ascii="Times New Roman" w:hAnsi="Times New Roman"/>
          <w:sz w:val="28"/>
          <w:szCs w:val="28"/>
        </w:rPr>
        <w:t>Гамазковой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Е. Григорьевой. 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Литературная сказка И. </w:t>
      </w:r>
      <w:proofErr w:type="spellStart"/>
      <w:r w:rsidRPr="00B27FEC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B27FEC">
        <w:rPr>
          <w:rFonts w:ascii="Times New Roman" w:hAnsi="Times New Roman"/>
          <w:sz w:val="28"/>
          <w:szCs w:val="28"/>
        </w:rPr>
        <w:t>, Ф. Кривина.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Сказки авторские и народные. «Курочка Ряба». «Теремок». «Рукавичка». «Петух и собака».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Сказки А. С. Пушкина.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Произведения К. Ушинского и Л. Толстого. </w:t>
      </w:r>
    </w:p>
    <w:p w:rsidR="00FD27B1" w:rsidRPr="00B27FEC" w:rsidRDefault="00FD27B1" w:rsidP="00B27F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Лирические стихотворения А. </w:t>
      </w:r>
      <w:proofErr w:type="spellStart"/>
      <w:r w:rsidRPr="00B27FEC">
        <w:rPr>
          <w:rFonts w:ascii="Times New Roman" w:hAnsi="Times New Roman"/>
          <w:sz w:val="28"/>
          <w:szCs w:val="28"/>
        </w:rPr>
        <w:t>Майкова</w:t>
      </w:r>
      <w:proofErr w:type="spellEnd"/>
      <w:r w:rsidRPr="00B27FEC">
        <w:rPr>
          <w:rFonts w:ascii="Times New Roman" w:hAnsi="Times New Roman"/>
          <w:sz w:val="28"/>
          <w:szCs w:val="28"/>
        </w:rPr>
        <w:t>, А. Пле</w:t>
      </w:r>
      <w:r w:rsidRPr="00B27FEC">
        <w:rPr>
          <w:rFonts w:ascii="Times New Roman" w:hAnsi="Times New Roman"/>
          <w:sz w:val="28"/>
          <w:szCs w:val="28"/>
        </w:rPr>
        <w:softHyphen/>
        <w:t xml:space="preserve">щеева, Т. Белозёрова, С. Маршака, И. </w:t>
      </w:r>
      <w:proofErr w:type="spellStart"/>
      <w:r w:rsidRPr="00B27FEC">
        <w:rPr>
          <w:rFonts w:ascii="Times New Roman" w:hAnsi="Times New Roman"/>
          <w:sz w:val="28"/>
          <w:szCs w:val="28"/>
        </w:rPr>
        <w:t>Токмакова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. Е. Трутнева.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Весёлые стихи для детей И. </w:t>
      </w:r>
      <w:proofErr w:type="spellStart"/>
      <w:r w:rsidRPr="00B27FEC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Г. Кружкова, К. Чуковского, О. </w:t>
      </w:r>
      <w:proofErr w:type="spellStart"/>
      <w:r w:rsidRPr="00B27FEC">
        <w:rPr>
          <w:rFonts w:ascii="Times New Roman" w:hAnsi="Times New Roman"/>
          <w:sz w:val="28"/>
          <w:szCs w:val="28"/>
        </w:rPr>
        <w:t>Дриза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О. Григорьева, Т. Собакина.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Юмористические рассказы для детей Я. Тайца, Н. Артюховой, М. </w:t>
      </w:r>
      <w:proofErr w:type="spellStart"/>
      <w:r w:rsidRPr="00B27FEC">
        <w:rPr>
          <w:rFonts w:ascii="Times New Roman" w:hAnsi="Times New Roman"/>
          <w:sz w:val="28"/>
          <w:szCs w:val="28"/>
        </w:rPr>
        <w:t>Пляцковского</w:t>
      </w:r>
      <w:proofErr w:type="spellEnd"/>
      <w:r w:rsidRPr="00B27FEC">
        <w:rPr>
          <w:rFonts w:ascii="Times New Roman" w:hAnsi="Times New Roman"/>
          <w:sz w:val="28"/>
          <w:szCs w:val="28"/>
        </w:rPr>
        <w:t>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Рассказы о детях Ю. Ермолаева, М. </w:t>
      </w:r>
      <w:proofErr w:type="spellStart"/>
      <w:r w:rsidRPr="00B27FEC">
        <w:rPr>
          <w:rFonts w:ascii="Times New Roman" w:hAnsi="Times New Roman"/>
          <w:sz w:val="28"/>
          <w:szCs w:val="28"/>
        </w:rPr>
        <w:t>Пляцковского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Стихотворения Е. Благининой, В. Орлова, С. Михалкова, Р. </w:t>
      </w:r>
      <w:proofErr w:type="spellStart"/>
      <w:r w:rsidRPr="00B27FEC">
        <w:rPr>
          <w:rFonts w:ascii="Times New Roman" w:hAnsi="Times New Roman"/>
          <w:sz w:val="28"/>
          <w:szCs w:val="28"/>
        </w:rPr>
        <w:t>Сефа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В. </w:t>
      </w:r>
      <w:proofErr w:type="spellStart"/>
      <w:r w:rsidRPr="00B27FEC">
        <w:rPr>
          <w:rFonts w:ascii="Times New Roman" w:hAnsi="Times New Roman"/>
          <w:sz w:val="28"/>
          <w:szCs w:val="28"/>
        </w:rPr>
        <w:t>Берестова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И. Пивоваровой, Я. Акима, Ю. </w:t>
      </w:r>
      <w:proofErr w:type="spellStart"/>
      <w:r w:rsidRPr="00B27FEC">
        <w:rPr>
          <w:rFonts w:ascii="Times New Roman" w:hAnsi="Times New Roman"/>
          <w:sz w:val="28"/>
          <w:szCs w:val="28"/>
        </w:rPr>
        <w:t>Энтина</w:t>
      </w:r>
      <w:proofErr w:type="spellEnd"/>
      <w:r w:rsidRPr="00B27FEC">
        <w:rPr>
          <w:rFonts w:ascii="Times New Roman" w:hAnsi="Times New Roman"/>
          <w:sz w:val="28"/>
          <w:szCs w:val="28"/>
        </w:rPr>
        <w:t>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Стихотворения о животных С. Михалкова, Р. </w:t>
      </w:r>
      <w:proofErr w:type="spellStart"/>
      <w:r w:rsidRPr="00B27FEC">
        <w:rPr>
          <w:rFonts w:ascii="Times New Roman" w:hAnsi="Times New Roman"/>
          <w:sz w:val="28"/>
          <w:szCs w:val="28"/>
        </w:rPr>
        <w:t>Сефа</w:t>
      </w:r>
      <w:proofErr w:type="spellEnd"/>
      <w:r w:rsidRPr="00B27FEC">
        <w:rPr>
          <w:rFonts w:ascii="Times New Roman" w:hAnsi="Times New Roman"/>
          <w:sz w:val="28"/>
          <w:szCs w:val="28"/>
        </w:rPr>
        <w:t>, И. </w:t>
      </w:r>
      <w:proofErr w:type="spellStart"/>
      <w:r w:rsidRPr="00B27FEC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Рассказы В. Осеевой.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Сказки — </w:t>
      </w:r>
      <w:proofErr w:type="spellStart"/>
      <w:r w:rsidRPr="00B27FEC">
        <w:rPr>
          <w:rFonts w:ascii="Times New Roman" w:hAnsi="Times New Roman"/>
          <w:sz w:val="28"/>
          <w:szCs w:val="28"/>
        </w:rPr>
        <w:t>несказки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Д. Хармса, Н. Сладкова.</w:t>
      </w:r>
    </w:p>
    <w:p w:rsidR="00B27FEC" w:rsidRDefault="00B27FEC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27B1" w:rsidRPr="00B27FEC" w:rsidRDefault="00B819D6" w:rsidP="00B27F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класс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Высказывания о книгах К. Ушинского, М. Горького, Л. Толстого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Напутствие читателю Р. </w:t>
      </w:r>
      <w:proofErr w:type="spellStart"/>
      <w:r w:rsidRPr="00B27FEC">
        <w:rPr>
          <w:rFonts w:ascii="Times New Roman" w:hAnsi="Times New Roman"/>
          <w:sz w:val="28"/>
          <w:szCs w:val="28"/>
        </w:rPr>
        <w:t>Сефа</w:t>
      </w:r>
      <w:proofErr w:type="spellEnd"/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Русские народные песни. </w:t>
      </w:r>
      <w:proofErr w:type="spellStart"/>
      <w:r w:rsidRPr="00B27FEC">
        <w:rPr>
          <w:rFonts w:ascii="Times New Roman" w:hAnsi="Times New Roman"/>
          <w:sz w:val="28"/>
          <w:szCs w:val="28"/>
        </w:rPr>
        <w:t>Потешки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и прибаутки. Считалки и небылицы. Загадки.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Русские народные сказки «Петушок и бобовое зернышко», «У страха глаза велики», «Лиса и тетерев», «Лиса и журавль», «Каша из топора», «Гуси - лебеди».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Лирические стихотворения Ф. Тютчева, К. Бальмонта, А. Плещеева, А. Фета, А. Толстого, С. Есенина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 С. Пушкин «Сказка о рыбаке и рыбке», вступление к поэме «Руслан и Людмила».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А. Крылов. Басни.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Л. Н. Толстой. Басни и рассказы.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Веселые стихи о животных А. Шибаева, Б. </w:t>
      </w:r>
      <w:proofErr w:type="spellStart"/>
      <w:r w:rsidRPr="00B27FEC">
        <w:rPr>
          <w:rFonts w:ascii="Times New Roman" w:hAnsi="Times New Roman"/>
          <w:sz w:val="28"/>
          <w:szCs w:val="28"/>
        </w:rPr>
        <w:t>Заходера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И. Пивоваровой, В. </w:t>
      </w:r>
      <w:proofErr w:type="spellStart"/>
      <w:r w:rsidRPr="00B27FEC">
        <w:rPr>
          <w:rFonts w:ascii="Times New Roman" w:hAnsi="Times New Roman"/>
          <w:sz w:val="28"/>
          <w:szCs w:val="28"/>
        </w:rPr>
        <w:t>Берестова</w:t>
      </w:r>
      <w:proofErr w:type="spellEnd"/>
      <w:r w:rsidRPr="00B27FEC">
        <w:rPr>
          <w:rFonts w:ascii="Times New Roman" w:hAnsi="Times New Roman"/>
          <w:sz w:val="28"/>
          <w:szCs w:val="28"/>
        </w:rPr>
        <w:t>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Рассказы о животных М. Пришвина, Е. </w:t>
      </w:r>
      <w:proofErr w:type="spellStart"/>
      <w:r w:rsidRPr="00B27FEC">
        <w:rPr>
          <w:rFonts w:ascii="Times New Roman" w:hAnsi="Times New Roman"/>
          <w:sz w:val="28"/>
          <w:szCs w:val="28"/>
        </w:rPr>
        <w:t>Чарушина</w:t>
      </w:r>
      <w:proofErr w:type="spellEnd"/>
      <w:r w:rsidRPr="00B27FEC">
        <w:rPr>
          <w:rFonts w:ascii="Times New Roman" w:hAnsi="Times New Roman"/>
          <w:sz w:val="28"/>
          <w:szCs w:val="28"/>
        </w:rPr>
        <w:t>, Б. Житкова, В. Бианки.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Научно-популярный текст Н. Сладкова.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Игра в стихах Д. Хармс, Ю. Владимиров, А. Введенский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Лирические стихотворения И. Бунина, К. Бальмонта, Я. Акима, Ф. Тютчева, С. Есенина, С. Дрожжина.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Русская народная сказка «Два Мороза»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lastRenderedPageBreak/>
        <w:t>Новогодняя быль С. Михалкова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Веселые стихи о зиме А. </w:t>
      </w:r>
      <w:proofErr w:type="spellStart"/>
      <w:r w:rsidRPr="00B27FEC">
        <w:rPr>
          <w:rFonts w:ascii="Times New Roman" w:hAnsi="Times New Roman"/>
          <w:sz w:val="28"/>
          <w:szCs w:val="28"/>
        </w:rPr>
        <w:t>Барто</w:t>
      </w:r>
      <w:proofErr w:type="spellEnd"/>
      <w:r w:rsidRPr="00B27FEC">
        <w:rPr>
          <w:rFonts w:ascii="Times New Roman" w:hAnsi="Times New Roman"/>
          <w:sz w:val="28"/>
          <w:szCs w:val="28"/>
        </w:rPr>
        <w:t>, А. Прокофьева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К. Чуковский. Сказки. «Путаница», «Радость», «</w:t>
      </w:r>
      <w:proofErr w:type="spellStart"/>
      <w:r w:rsidRPr="00B27FEC">
        <w:rPr>
          <w:rFonts w:ascii="Times New Roman" w:hAnsi="Times New Roman"/>
          <w:sz w:val="28"/>
          <w:szCs w:val="28"/>
        </w:rPr>
        <w:t>Федорино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горе».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С. Я. Маршак «Кот и </w:t>
      </w:r>
      <w:proofErr w:type="gramStart"/>
      <w:r w:rsidRPr="00B27FEC">
        <w:rPr>
          <w:rFonts w:ascii="Times New Roman" w:hAnsi="Times New Roman"/>
          <w:sz w:val="28"/>
          <w:szCs w:val="28"/>
        </w:rPr>
        <w:t>лодыри</w:t>
      </w:r>
      <w:proofErr w:type="gramEnd"/>
      <w:r w:rsidRPr="00B27FEC">
        <w:rPr>
          <w:rFonts w:ascii="Times New Roman" w:hAnsi="Times New Roman"/>
          <w:sz w:val="28"/>
          <w:szCs w:val="28"/>
        </w:rPr>
        <w:t>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В. Михалков «Мой секрет», «Сила воли»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А. Л. </w:t>
      </w:r>
      <w:proofErr w:type="spellStart"/>
      <w:r w:rsidRPr="00B27FEC">
        <w:rPr>
          <w:rFonts w:ascii="Times New Roman" w:hAnsi="Times New Roman"/>
          <w:sz w:val="28"/>
          <w:szCs w:val="28"/>
        </w:rPr>
        <w:t>Барто</w:t>
      </w:r>
      <w:proofErr w:type="spellEnd"/>
      <w:r w:rsidRPr="00B27FEC">
        <w:rPr>
          <w:rFonts w:ascii="Times New Roman" w:hAnsi="Times New Roman"/>
          <w:sz w:val="28"/>
          <w:szCs w:val="28"/>
        </w:rPr>
        <w:t>. Стихи.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Н. Н. Носов. Юмористические рассказы для детей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Стихи о дружбе и друзьях В. </w:t>
      </w:r>
      <w:proofErr w:type="spellStart"/>
      <w:r w:rsidRPr="00B27FEC">
        <w:rPr>
          <w:rFonts w:ascii="Times New Roman" w:hAnsi="Times New Roman"/>
          <w:sz w:val="28"/>
          <w:szCs w:val="28"/>
        </w:rPr>
        <w:t>Берестова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Э. </w:t>
      </w:r>
      <w:proofErr w:type="spellStart"/>
      <w:r w:rsidRPr="00B27FEC">
        <w:rPr>
          <w:rFonts w:ascii="Times New Roman" w:hAnsi="Times New Roman"/>
          <w:sz w:val="28"/>
          <w:szCs w:val="28"/>
        </w:rPr>
        <w:t>Мошковской</w:t>
      </w:r>
      <w:proofErr w:type="spellEnd"/>
      <w:r w:rsidRPr="00B27FEC">
        <w:rPr>
          <w:rFonts w:ascii="Times New Roman" w:hAnsi="Times New Roman"/>
          <w:sz w:val="28"/>
          <w:szCs w:val="28"/>
        </w:rPr>
        <w:t>, В. Лунина.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Рассказы Н. Булгакова, Ю. Ермолаева, В. Осеевой.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Лирические стихотворения Ф. Тютчева, А. Плещеева, А. Блока, И. Бунина, С. Маршака, Е. Благининой, Э. </w:t>
      </w:r>
      <w:proofErr w:type="spellStart"/>
      <w:r w:rsidRPr="00B27FEC">
        <w:rPr>
          <w:rFonts w:ascii="Times New Roman" w:hAnsi="Times New Roman"/>
          <w:sz w:val="28"/>
          <w:szCs w:val="28"/>
        </w:rPr>
        <w:t>Мошковской</w:t>
      </w:r>
      <w:proofErr w:type="spellEnd"/>
      <w:r w:rsidRPr="00B27FEC">
        <w:rPr>
          <w:rFonts w:ascii="Times New Roman" w:hAnsi="Times New Roman"/>
          <w:sz w:val="28"/>
          <w:szCs w:val="28"/>
        </w:rPr>
        <w:t>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Веселые стихи Б. </w:t>
      </w:r>
      <w:proofErr w:type="spellStart"/>
      <w:r w:rsidRPr="00B27FEC">
        <w:rPr>
          <w:rFonts w:ascii="Times New Roman" w:hAnsi="Times New Roman"/>
          <w:sz w:val="28"/>
          <w:szCs w:val="28"/>
        </w:rPr>
        <w:t>Заходера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Э. Успенского, В. </w:t>
      </w:r>
      <w:proofErr w:type="spellStart"/>
      <w:r w:rsidRPr="00B27FEC">
        <w:rPr>
          <w:rFonts w:ascii="Times New Roman" w:hAnsi="Times New Roman"/>
          <w:sz w:val="28"/>
          <w:szCs w:val="28"/>
        </w:rPr>
        <w:t>Берестова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И. </w:t>
      </w:r>
      <w:proofErr w:type="spellStart"/>
      <w:r w:rsidRPr="00B27FEC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B27FEC">
        <w:rPr>
          <w:rFonts w:ascii="Times New Roman" w:hAnsi="Times New Roman"/>
          <w:sz w:val="28"/>
          <w:szCs w:val="28"/>
        </w:rPr>
        <w:t>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Веселые рассказы для детей Э. Успенского, Г. </w:t>
      </w:r>
      <w:proofErr w:type="spellStart"/>
      <w:r w:rsidRPr="00B27FEC">
        <w:rPr>
          <w:rFonts w:ascii="Times New Roman" w:hAnsi="Times New Roman"/>
          <w:sz w:val="28"/>
          <w:szCs w:val="28"/>
        </w:rPr>
        <w:t>Остера</w:t>
      </w:r>
      <w:proofErr w:type="spellEnd"/>
      <w:r w:rsidRPr="00B27FEC">
        <w:rPr>
          <w:rFonts w:ascii="Times New Roman" w:hAnsi="Times New Roman"/>
          <w:sz w:val="28"/>
          <w:szCs w:val="28"/>
        </w:rPr>
        <w:t>, В. Драгунского.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Американские, английские, французские, немецкие народные песенки в переводе С. Маршака, В. Викторова, Л. Яхнина.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Ш. Перро «Кот  в сапогах», «Красная Шапочка»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Г. Х. Андерсен «Принцесса на горошине»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27FEC">
        <w:rPr>
          <w:rFonts w:ascii="Times New Roman" w:hAnsi="Times New Roman"/>
          <w:sz w:val="28"/>
          <w:szCs w:val="28"/>
        </w:rPr>
        <w:t>Эни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Хогарт «</w:t>
      </w:r>
      <w:proofErr w:type="spellStart"/>
      <w:r w:rsidRPr="00B27FEC">
        <w:rPr>
          <w:rFonts w:ascii="Times New Roman" w:hAnsi="Times New Roman"/>
          <w:sz w:val="28"/>
          <w:szCs w:val="28"/>
        </w:rPr>
        <w:t>Мафин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и паук»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27B1" w:rsidRPr="00B27FEC" w:rsidRDefault="00FD27B1" w:rsidP="00B27F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 xml:space="preserve">3 класс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Рукописные книги Древней Руси.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Первопечатник Иван Федоров.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Русские народные песни.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Докучные сказки.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Русские народные сказки «Сестрица Аленушка и братец Иванушка», «Иван – царевич и серый волк», «Сивка – бурка».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 «Как научиться читать стихи?» на основе научно-популярной статьи Я. </w:t>
      </w:r>
      <w:proofErr w:type="gramStart"/>
      <w:r w:rsidRPr="00B27FEC">
        <w:rPr>
          <w:rFonts w:ascii="Times New Roman" w:hAnsi="Times New Roman"/>
          <w:sz w:val="28"/>
          <w:szCs w:val="28"/>
        </w:rPr>
        <w:t>Смоленского</w:t>
      </w:r>
      <w:proofErr w:type="gramEnd"/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 Ф. И. Тютчев «Весенняя гроза», «Листья».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 А. Фет «Мама! Глянь-ка из окошка», «Зреет рожь над жаркой нивой»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С. Никитин «Полно, степь моя, спать беспробудно», «Встреча зимы»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З. Суриков «Детство», «Зима».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А. С. Пушкин «Сказка о царе </w:t>
      </w:r>
      <w:proofErr w:type="spellStart"/>
      <w:r w:rsidRPr="00B27FEC">
        <w:rPr>
          <w:rFonts w:ascii="Times New Roman" w:hAnsi="Times New Roman"/>
          <w:sz w:val="28"/>
          <w:szCs w:val="28"/>
        </w:rPr>
        <w:t>Салтане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, о сыне его славном и могучем князе </w:t>
      </w:r>
      <w:proofErr w:type="spellStart"/>
      <w:r w:rsidRPr="00B27FEC">
        <w:rPr>
          <w:rFonts w:ascii="Times New Roman" w:hAnsi="Times New Roman"/>
          <w:sz w:val="28"/>
          <w:szCs w:val="28"/>
        </w:rPr>
        <w:t>Гвидоне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FEC">
        <w:rPr>
          <w:rFonts w:ascii="Times New Roman" w:hAnsi="Times New Roman"/>
          <w:sz w:val="28"/>
          <w:szCs w:val="28"/>
        </w:rPr>
        <w:t>Салтановиче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и о прекрасной царевне Лебеди»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И. А. Крылов. Басни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Лирические стихотворения М. Ю. Лермонтова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Детство Л. Н. Толстого. Рассказы Л. Н. Толстого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Н. А. Некрасов. Стихотворения о природе. Повествовательное произведение в стихах «Дедушка </w:t>
      </w:r>
      <w:proofErr w:type="spellStart"/>
      <w:r w:rsidRPr="00B27FEC">
        <w:rPr>
          <w:rFonts w:ascii="Times New Roman" w:hAnsi="Times New Roman"/>
          <w:sz w:val="28"/>
          <w:szCs w:val="28"/>
        </w:rPr>
        <w:t>Мазай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и зайцы»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Стихотворения К. Д. Бальмонта, И. А. Бунина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Д. Н. Мамин – Сибиряк «</w:t>
      </w:r>
      <w:proofErr w:type="spellStart"/>
      <w:r w:rsidRPr="00B27FEC">
        <w:rPr>
          <w:rFonts w:ascii="Times New Roman" w:hAnsi="Times New Roman"/>
          <w:sz w:val="28"/>
          <w:szCs w:val="28"/>
        </w:rPr>
        <w:t>Аленушкины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сказки»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М. Гаршин «Лягушка – путешественница»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Ф. Одоевский «Мороз Иванович».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lastRenderedPageBreak/>
        <w:t xml:space="preserve">М. Горький «Случай с </w:t>
      </w:r>
      <w:proofErr w:type="spellStart"/>
      <w:r w:rsidRPr="00B27FEC">
        <w:rPr>
          <w:rFonts w:ascii="Times New Roman" w:hAnsi="Times New Roman"/>
          <w:sz w:val="28"/>
          <w:szCs w:val="28"/>
        </w:rPr>
        <w:t>Евсейкой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»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К. Г. Паустовский «Растрёпанный воробей»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 И. Куприн «Слон».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С. Чёрный. Стихи о животных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 А. Блок. Картины зимних забав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А. Есенин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М. М. Пришвин «Моя Родина»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С. Соколов-Микитов «</w:t>
      </w:r>
      <w:proofErr w:type="spellStart"/>
      <w:r w:rsidRPr="00B27FEC">
        <w:rPr>
          <w:rFonts w:ascii="Times New Roman" w:hAnsi="Times New Roman"/>
          <w:sz w:val="28"/>
          <w:szCs w:val="28"/>
        </w:rPr>
        <w:t>Листопадничек</w:t>
      </w:r>
      <w:proofErr w:type="spellEnd"/>
      <w:r w:rsidRPr="00B27FEC">
        <w:rPr>
          <w:rFonts w:ascii="Times New Roman" w:hAnsi="Times New Roman"/>
          <w:sz w:val="28"/>
          <w:szCs w:val="28"/>
        </w:rPr>
        <w:t>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В. И. Белов «Малька провинилась». «Ещё </w:t>
      </w:r>
      <w:proofErr w:type="gramStart"/>
      <w:r w:rsidRPr="00B27FEC">
        <w:rPr>
          <w:rFonts w:ascii="Times New Roman" w:hAnsi="Times New Roman"/>
          <w:sz w:val="28"/>
          <w:szCs w:val="28"/>
        </w:rPr>
        <w:t>про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Мальку»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В. Бианки «Мышонок Пик»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Б. С. Житков «Про обезьянку»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П. Астафьев «</w:t>
      </w:r>
      <w:proofErr w:type="spellStart"/>
      <w:r w:rsidRPr="00B27FEC">
        <w:rPr>
          <w:rFonts w:ascii="Times New Roman" w:hAnsi="Times New Roman"/>
          <w:sz w:val="28"/>
          <w:szCs w:val="28"/>
        </w:rPr>
        <w:t>Капалуха</w:t>
      </w:r>
      <w:proofErr w:type="spellEnd"/>
      <w:r w:rsidRPr="00B27FEC">
        <w:rPr>
          <w:rFonts w:ascii="Times New Roman" w:hAnsi="Times New Roman"/>
          <w:sz w:val="28"/>
          <w:szCs w:val="28"/>
        </w:rPr>
        <w:t>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Ю. Драгунский «Он живой и светится».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Я Маршак «Гроза днем». «В лесу над росистой поляной»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А. Л. </w:t>
      </w:r>
      <w:proofErr w:type="spellStart"/>
      <w:r w:rsidRPr="00B27FEC">
        <w:rPr>
          <w:rFonts w:ascii="Times New Roman" w:hAnsi="Times New Roman"/>
          <w:sz w:val="28"/>
          <w:szCs w:val="28"/>
        </w:rPr>
        <w:t>Барто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«Разлука». «В театре».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В. Михалков «Если»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Е. Благинина «Котёнок», «Кукушка».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В. Шергин «Собирай по ягодке – наберешь кузовок 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 П. Платонов «Цветок на земле», «Еще мама»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М. М. Зощенко «Золотые слова». «Великие путешественники»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Н. Н. Носов «Федина задача». «Телефон».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Ю. Драгунский «Друг детства»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Сборник юмористических рассказов Н. Носова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По страницам детских журналов «</w:t>
      </w:r>
      <w:proofErr w:type="spellStart"/>
      <w:r w:rsidRPr="00B27FEC">
        <w:rPr>
          <w:rFonts w:ascii="Times New Roman" w:hAnsi="Times New Roman"/>
          <w:sz w:val="28"/>
          <w:szCs w:val="28"/>
        </w:rPr>
        <w:t>Мурзилка</w:t>
      </w:r>
      <w:proofErr w:type="spellEnd"/>
      <w:r w:rsidRPr="00B27FEC">
        <w:rPr>
          <w:rFonts w:ascii="Times New Roman" w:hAnsi="Times New Roman"/>
          <w:sz w:val="28"/>
          <w:szCs w:val="28"/>
        </w:rPr>
        <w:t>» и «Весёлые картинки»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Ю. И. Ермолаев «Проговорился». «Воспитатели»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Г. Б. </w:t>
      </w:r>
      <w:proofErr w:type="gramStart"/>
      <w:r w:rsidRPr="00B27FEC">
        <w:rPr>
          <w:rFonts w:ascii="Times New Roman" w:hAnsi="Times New Roman"/>
          <w:sz w:val="28"/>
          <w:szCs w:val="28"/>
        </w:rPr>
        <w:t>Остер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«Вредные советы». «Как получаются легенды»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Р. </w:t>
      </w:r>
      <w:proofErr w:type="spellStart"/>
      <w:r w:rsidRPr="00B27FEC">
        <w:rPr>
          <w:rFonts w:ascii="Times New Roman" w:hAnsi="Times New Roman"/>
          <w:sz w:val="28"/>
          <w:szCs w:val="28"/>
        </w:rPr>
        <w:t>Сеф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«Веселые стихи».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Древнегреческий миф «Храбрый Персей»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Г. Х. Андерсен «Гадкий утёнок»</w:t>
      </w:r>
    </w:p>
    <w:p w:rsidR="00B27FEC" w:rsidRDefault="00B27FEC" w:rsidP="00B27F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27B1" w:rsidRPr="00B27FEC" w:rsidRDefault="00FD27B1" w:rsidP="00B27F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27FEC">
        <w:rPr>
          <w:rFonts w:ascii="Times New Roman" w:hAnsi="Times New Roman"/>
          <w:b/>
          <w:sz w:val="28"/>
          <w:szCs w:val="28"/>
        </w:rPr>
        <w:t xml:space="preserve">4 класс 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Из летописи «И повесил Олег щит свой на вратах Царьграда». «И вспомнил Олег коня своего».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Былины. «Ильины три </w:t>
      </w:r>
      <w:proofErr w:type="spellStart"/>
      <w:r w:rsidRPr="00B27FEC">
        <w:rPr>
          <w:rFonts w:ascii="Times New Roman" w:hAnsi="Times New Roman"/>
          <w:sz w:val="28"/>
          <w:szCs w:val="28"/>
        </w:rPr>
        <w:t>поездочки</w:t>
      </w:r>
      <w:proofErr w:type="spellEnd"/>
      <w:r w:rsidRPr="00B27FEC">
        <w:rPr>
          <w:rFonts w:ascii="Times New Roman" w:hAnsi="Times New Roman"/>
          <w:sz w:val="28"/>
          <w:szCs w:val="28"/>
        </w:rPr>
        <w:t>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«Житие Сергия Радонежского»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П. П. Ершов «Конек - горбунок»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А.С. Пушкин «Няне». «Туча». «Унылая пора! Очей очарование». «Сказка о мертвой царевне и семи богатырях»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М. Ю. Лермонтов «Дары Терека». «</w:t>
      </w:r>
      <w:proofErr w:type="spellStart"/>
      <w:r w:rsidRPr="00B27FEC">
        <w:rPr>
          <w:rFonts w:ascii="Times New Roman" w:hAnsi="Times New Roman"/>
          <w:sz w:val="28"/>
          <w:szCs w:val="28"/>
        </w:rPr>
        <w:t>Ашик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B27FEC">
        <w:rPr>
          <w:rFonts w:ascii="Times New Roman" w:hAnsi="Times New Roman"/>
          <w:sz w:val="28"/>
          <w:szCs w:val="28"/>
        </w:rPr>
        <w:t>Кериб</w:t>
      </w:r>
      <w:proofErr w:type="spellEnd"/>
      <w:r w:rsidRPr="00B27FEC">
        <w:rPr>
          <w:rFonts w:ascii="Times New Roman" w:hAnsi="Times New Roman"/>
          <w:sz w:val="28"/>
          <w:szCs w:val="28"/>
        </w:rPr>
        <w:t>» (турецкая сказка)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Л. Толстой «Детство». Басня «Как мужик убрал камень»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А.П. Чехов «Мальчики»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Ф. И. Тютчев «Еще земли печален вид», «Как неожиданно и ярко»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 А. Фет «Весенний дождь», «Бабочка»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Е. А. Баратынский «Весна, весна! Как воздух чист». «Где сладкий шепот»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lastRenderedPageBreak/>
        <w:t>А. Н. Плещеев «Дети и птичка»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С. Никитин «В синем небе плывут над полями».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Н. А. Некрасов «Школьник». «В зимние сумерки нянины сказки»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А. Бунин  «Листопад»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Ф. Одоевский «Городок в табакерке»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М. Гаршин «Сказка о жабе и розе»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П. П. Бажов «Серебряное копытце»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А.С. Аксаков «Аленький цветочек»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Е. Л. Шварц «Сказка о потерянном времени»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В. Ю. </w:t>
      </w:r>
      <w:proofErr w:type="gramStart"/>
      <w:r w:rsidRPr="00B27FEC">
        <w:rPr>
          <w:rFonts w:ascii="Times New Roman" w:hAnsi="Times New Roman"/>
          <w:sz w:val="28"/>
          <w:szCs w:val="28"/>
        </w:rPr>
        <w:t>Драгунский</w:t>
      </w:r>
      <w:proofErr w:type="gramEnd"/>
      <w:r w:rsidRPr="00B27FEC">
        <w:rPr>
          <w:rFonts w:ascii="Times New Roman" w:hAnsi="Times New Roman"/>
          <w:sz w:val="28"/>
          <w:szCs w:val="28"/>
        </w:rPr>
        <w:t xml:space="preserve"> «Главные реки». «Что любит Мишка»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В. В. </w:t>
      </w:r>
      <w:proofErr w:type="spellStart"/>
      <w:r w:rsidRPr="00B27FEC">
        <w:rPr>
          <w:rFonts w:ascii="Times New Roman" w:hAnsi="Times New Roman"/>
          <w:sz w:val="28"/>
          <w:szCs w:val="28"/>
        </w:rPr>
        <w:t>Голявкин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«Никакой горчицы я не ел»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Б. С. Житков «Как я ловил человечков»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К. Г. Паустовский «Корзина с еловыми шишками»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М. М. Зощенко «Елка»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В.Я. Брюсов. «Опять сон». «Детская».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С.А. Есенин «Бабушкины сказки»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М. Цветаева «Бежит тропинка с бугорка…». «Наши царства».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Д. М. Мамин – Сибиряк «Приемыш»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А. И. Куприн «Барбос и </w:t>
      </w:r>
      <w:proofErr w:type="spellStart"/>
      <w:r w:rsidRPr="00B27FEC">
        <w:rPr>
          <w:rFonts w:ascii="Times New Roman" w:hAnsi="Times New Roman"/>
          <w:sz w:val="28"/>
          <w:szCs w:val="28"/>
        </w:rPr>
        <w:t>Жулька</w:t>
      </w:r>
      <w:proofErr w:type="spellEnd"/>
      <w:r w:rsidRPr="00B27FEC">
        <w:rPr>
          <w:rFonts w:ascii="Times New Roman" w:hAnsi="Times New Roman"/>
          <w:sz w:val="28"/>
          <w:szCs w:val="28"/>
        </w:rPr>
        <w:t>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М. М. Пришвин «Выскочка»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Е. И. </w:t>
      </w:r>
      <w:proofErr w:type="spellStart"/>
      <w:r w:rsidRPr="00B27FEC">
        <w:rPr>
          <w:rFonts w:ascii="Times New Roman" w:hAnsi="Times New Roman"/>
          <w:sz w:val="28"/>
          <w:szCs w:val="28"/>
        </w:rPr>
        <w:t>Чарушин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«Кабан»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В. П. Астафьев «</w:t>
      </w:r>
      <w:proofErr w:type="spellStart"/>
      <w:r w:rsidRPr="00B27FEC">
        <w:rPr>
          <w:rFonts w:ascii="Times New Roman" w:hAnsi="Times New Roman"/>
          <w:sz w:val="28"/>
          <w:szCs w:val="28"/>
        </w:rPr>
        <w:t>Стрижонок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Скрип»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Проект «Природа и мы»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Б. Л. Пастернак  «Золотая осень».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Д. Б. </w:t>
      </w:r>
      <w:proofErr w:type="spellStart"/>
      <w:r w:rsidRPr="00B27FEC">
        <w:rPr>
          <w:rFonts w:ascii="Times New Roman" w:hAnsi="Times New Roman"/>
          <w:sz w:val="28"/>
          <w:szCs w:val="28"/>
        </w:rPr>
        <w:t>Кедрин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«Бабье лето»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А. Клычков  «Весна в лесу»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Д. Б. </w:t>
      </w:r>
      <w:proofErr w:type="spellStart"/>
      <w:r w:rsidRPr="00B27FEC">
        <w:rPr>
          <w:rFonts w:ascii="Times New Roman" w:hAnsi="Times New Roman"/>
          <w:sz w:val="28"/>
          <w:szCs w:val="28"/>
        </w:rPr>
        <w:t>Кедрин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«Бабье лето»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Н. М. Рубцов «Сентябрь»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А. Есенин «Лебедушка»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И. С. Никитин «Русь»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С. С. Дрожжин «Родине»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А. В. </w:t>
      </w:r>
      <w:proofErr w:type="spellStart"/>
      <w:r w:rsidRPr="00B27FEC">
        <w:rPr>
          <w:rFonts w:ascii="Times New Roman" w:hAnsi="Times New Roman"/>
          <w:sz w:val="28"/>
          <w:szCs w:val="28"/>
        </w:rPr>
        <w:t>Жигулин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«О, Родина!»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Проект «Они защищали Родину»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Е. С. Велтистов. «Приключения Электроника»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Кир Булычев «Путешествие Алисы»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Д. Свифт «Путешествие Гулливера»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Г. Х. Андерсен «Русалочка»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 xml:space="preserve">М. Твен «Приключения Тома </w:t>
      </w:r>
      <w:proofErr w:type="spellStart"/>
      <w:r w:rsidRPr="00B27FEC">
        <w:rPr>
          <w:rFonts w:ascii="Times New Roman" w:hAnsi="Times New Roman"/>
          <w:sz w:val="28"/>
          <w:szCs w:val="28"/>
        </w:rPr>
        <w:t>Сойера</w:t>
      </w:r>
      <w:proofErr w:type="spellEnd"/>
      <w:r w:rsidRPr="00B27FEC">
        <w:rPr>
          <w:rFonts w:ascii="Times New Roman" w:hAnsi="Times New Roman"/>
          <w:sz w:val="28"/>
          <w:szCs w:val="28"/>
        </w:rPr>
        <w:t>»</w:t>
      </w:r>
    </w:p>
    <w:p w:rsidR="00FD27B1" w:rsidRPr="00B27FEC" w:rsidRDefault="00FD27B1" w:rsidP="00B27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27FEC">
        <w:rPr>
          <w:rFonts w:ascii="Times New Roman" w:hAnsi="Times New Roman"/>
          <w:sz w:val="28"/>
          <w:szCs w:val="28"/>
        </w:rPr>
        <w:t>Сельма</w:t>
      </w:r>
      <w:proofErr w:type="spellEnd"/>
      <w:r w:rsidRPr="00B27FEC">
        <w:rPr>
          <w:rFonts w:ascii="Times New Roman" w:hAnsi="Times New Roman"/>
          <w:sz w:val="28"/>
          <w:szCs w:val="28"/>
        </w:rPr>
        <w:t xml:space="preserve"> Лагерлеф «Святая ночь». «В Назарете»</w:t>
      </w:r>
    </w:p>
    <w:p w:rsidR="00FD27B1" w:rsidRDefault="00FD27B1" w:rsidP="00FD27B1">
      <w:pPr>
        <w:tabs>
          <w:tab w:val="left" w:pos="1875"/>
        </w:tabs>
      </w:pPr>
    </w:p>
    <w:p w:rsidR="00D77279" w:rsidRDefault="00D77279" w:rsidP="00FD27B1">
      <w:pPr>
        <w:tabs>
          <w:tab w:val="left" w:pos="1875"/>
        </w:tabs>
      </w:pPr>
    </w:p>
    <w:p w:rsidR="00B819D6" w:rsidRDefault="00B819D6" w:rsidP="00FD27B1">
      <w:pPr>
        <w:tabs>
          <w:tab w:val="left" w:pos="1875"/>
        </w:tabs>
      </w:pPr>
    </w:p>
    <w:p w:rsidR="00B819D6" w:rsidRDefault="00B819D6" w:rsidP="00FD27B1">
      <w:pPr>
        <w:tabs>
          <w:tab w:val="left" w:pos="1875"/>
        </w:tabs>
      </w:pPr>
    </w:p>
    <w:p w:rsidR="00E57901" w:rsidRPr="003D1DBB" w:rsidRDefault="00E57901" w:rsidP="00E57901">
      <w:pPr>
        <w:pStyle w:val="a7"/>
        <w:ind w:left="0"/>
        <w:jc w:val="center"/>
        <w:rPr>
          <w:sz w:val="28"/>
          <w:szCs w:val="28"/>
        </w:rPr>
      </w:pPr>
      <w:r w:rsidRPr="003D1DBB">
        <w:rPr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1655A6" w:rsidRDefault="001655A6" w:rsidP="00FD27B1">
      <w:pPr>
        <w:tabs>
          <w:tab w:val="left" w:pos="1875"/>
        </w:tabs>
      </w:pPr>
    </w:p>
    <w:tbl>
      <w:tblPr>
        <w:tblW w:w="850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047"/>
        <w:gridCol w:w="993"/>
        <w:gridCol w:w="992"/>
        <w:gridCol w:w="850"/>
        <w:gridCol w:w="1113"/>
      </w:tblGrid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995" w:type="dxa"/>
            <w:gridSpan w:val="5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Количество часов 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Раздел программы</w:t>
            </w:r>
          </w:p>
        </w:tc>
        <w:tc>
          <w:tcPr>
            <w:tcW w:w="1047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1кл</w:t>
            </w:r>
          </w:p>
        </w:tc>
        <w:tc>
          <w:tcPr>
            <w:tcW w:w="99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2кл</w:t>
            </w:r>
          </w:p>
        </w:tc>
        <w:tc>
          <w:tcPr>
            <w:tcW w:w="992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3кл</w:t>
            </w:r>
          </w:p>
        </w:tc>
        <w:tc>
          <w:tcPr>
            <w:tcW w:w="850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4кл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итого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Виды речевой деятельности</w:t>
            </w:r>
          </w:p>
        </w:tc>
        <w:tc>
          <w:tcPr>
            <w:tcW w:w="1047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92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50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138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Виды читательской деятельности</w:t>
            </w:r>
          </w:p>
        </w:tc>
        <w:tc>
          <w:tcPr>
            <w:tcW w:w="1047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9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92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850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138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AA0CE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Круг детского чтения</w:t>
            </w:r>
          </w:p>
        </w:tc>
        <w:tc>
          <w:tcPr>
            <w:tcW w:w="1047" w:type="dxa"/>
          </w:tcPr>
          <w:p w:rsidR="00B819D6" w:rsidRPr="00B819D6" w:rsidRDefault="00B819D6" w:rsidP="00AA0C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</w:tcPr>
          <w:p w:rsidR="00B819D6" w:rsidRPr="00B819D6" w:rsidRDefault="00B819D6" w:rsidP="00AA0C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B819D6" w:rsidRPr="00B819D6" w:rsidRDefault="00B819D6" w:rsidP="00AA0C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819D6" w:rsidRPr="00B819D6" w:rsidRDefault="00B819D6" w:rsidP="00AA0C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31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Литературоведческая пропедевтика</w:t>
            </w:r>
          </w:p>
        </w:tc>
        <w:tc>
          <w:tcPr>
            <w:tcW w:w="1047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2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23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Творческая деятельность</w:t>
            </w:r>
          </w:p>
        </w:tc>
        <w:tc>
          <w:tcPr>
            <w:tcW w:w="1047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9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19D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75</w:t>
            </w:r>
          </w:p>
        </w:tc>
      </w:tr>
      <w:tr w:rsidR="00B819D6" w:rsidRPr="00B819D6" w:rsidTr="00B819D6">
        <w:tc>
          <w:tcPr>
            <w:tcW w:w="3510" w:type="dxa"/>
          </w:tcPr>
          <w:p w:rsidR="00B819D6" w:rsidRPr="00B819D6" w:rsidRDefault="00B819D6" w:rsidP="00B819D6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047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99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992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850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1113" w:type="dxa"/>
          </w:tcPr>
          <w:p w:rsidR="00B819D6" w:rsidRPr="00B819D6" w:rsidRDefault="00B819D6" w:rsidP="00B819D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B819D6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405</w:t>
            </w:r>
          </w:p>
        </w:tc>
      </w:tr>
    </w:tbl>
    <w:p w:rsidR="00B819D6" w:rsidRDefault="00B819D6" w:rsidP="00FD27B1">
      <w:pPr>
        <w:tabs>
          <w:tab w:val="left" w:pos="1875"/>
        </w:tabs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B819D6" w:rsidSect="00E57901">
      <w:pgSz w:w="11906" w:h="16838"/>
      <w:pgMar w:top="1134" w:right="851" w:bottom="902" w:left="1701" w:header="709" w:footer="709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972">
    <w:multiLevelType w:val="hybridMultilevel"/>
    <w:lvl w:ilvl="0" w:tplc="57927949">
      <w:start w:val="1"/>
      <w:numFmt w:val="decimal"/>
      <w:lvlText w:val="%1."/>
      <w:lvlJc w:val="left"/>
      <w:pPr>
        <w:ind w:left="720" w:hanging="360"/>
      </w:pPr>
    </w:lvl>
    <w:lvl w:ilvl="1" w:tplc="57927949" w:tentative="1">
      <w:start w:val="1"/>
      <w:numFmt w:val="lowerLetter"/>
      <w:lvlText w:val="%2."/>
      <w:lvlJc w:val="left"/>
      <w:pPr>
        <w:ind w:left="1440" w:hanging="360"/>
      </w:pPr>
    </w:lvl>
    <w:lvl w:ilvl="2" w:tplc="57927949" w:tentative="1">
      <w:start w:val="1"/>
      <w:numFmt w:val="lowerRoman"/>
      <w:lvlText w:val="%3."/>
      <w:lvlJc w:val="right"/>
      <w:pPr>
        <w:ind w:left="2160" w:hanging="180"/>
      </w:pPr>
    </w:lvl>
    <w:lvl w:ilvl="3" w:tplc="57927949" w:tentative="1">
      <w:start w:val="1"/>
      <w:numFmt w:val="decimal"/>
      <w:lvlText w:val="%4."/>
      <w:lvlJc w:val="left"/>
      <w:pPr>
        <w:ind w:left="2880" w:hanging="360"/>
      </w:pPr>
    </w:lvl>
    <w:lvl w:ilvl="4" w:tplc="57927949" w:tentative="1">
      <w:start w:val="1"/>
      <w:numFmt w:val="lowerLetter"/>
      <w:lvlText w:val="%5."/>
      <w:lvlJc w:val="left"/>
      <w:pPr>
        <w:ind w:left="3600" w:hanging="360"/>
      </w:pPr>
    </w:lvl>
    <w:lvl w:ilvl="5" w:tplc="57927949" w:tentative="1">
      <w:start w:val="1"/>
      <w:numFmt w:val="lowerRoman"/>
      <w:lvlText w:val="%6."/>
      <w:lvlJc w:val="right"/>
      <w:pPr>
        <w:ind w:left="4320" w:hanging="180"/>
      </w:pPr>
    </w:lvl>
    <w:lvl w:ilvl="6" w:tplc="57927949" w:tentative="1">
      <w:start w:val="1"/>
      <w:numFmt w:val="decimal"/>
      <w:lvlText w:val="%7."/>
      <w:lvlJc w:val="left"/>
      <w:pPr>
        <w:ind w:left="5040" w:hanging="360"/>
      </w:pPr>
    </w:lvl>
    <w:lvl w:ilvl="7" w:tplc="57927949" w:tentative="1">
      <w:start w:val="1"/>
      <w:numFmt w:val="lowerLetter"/>
      <w:lvlText w:val="%8."/>
      <w:lvlJc w:val="left"/>
      <w:pPr>
        <w:ind w:left="5760" w:hanging="360"/>
      </w:pPr>
    </w:lvl>
    <w:lvl w:ilvl="8" w:tplc="5792794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71">
    <w:multiLevelType w:val="hybridMultilevel"/>
    <w:lvl w:ilvl="0" w:tplc="168091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8086A"/>
    <w:multiLevelType w:val="hybridMultilevel"/>
    <w:tmpl w:val="F4DAE4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DE6467"/>
    <w:multiLevelType w:val="hybridMultilevel"/>
    <w:tmpl w:val="40B0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60D3F"/>
    <w:multiLevelType w:val="hybridMultilevel"/>
    <w:tmpl w:val="C59EF422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E25E7"/>
    <w:multiLevelType w:val="hybridMultilevel"/>
    <w:tmpl w:val="4EB021E8"/>
    <w:lvl w:ilvl="0" w:tplc="5448D67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14E0E"/>
    <w:multiLevelType w:val="hybridMultilevel"/>
    <w:tmpl w:val="2D7C3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506364"/>
    <w:multiLevelType w:val="hybridMultilevel"/>
    <w:tmpl w:val="90906BC4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925BB"/>
    <w:multiLevelType w:val="hybridMultilevel"/>
    <w:tmpl w:val="DFB81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F24E3"/>
    <w:multiLevelType w:val="hybridMultilevel"/>
    <w:tmpl w:val="A36CE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6793"/>
    <w:multiLevelType w:val="hybridMultilevel"/>
    <w:tmpl w:val="13B6AAD0"/>
    <w:lvl w:ilvl="0" w:tplc="81C62058">
      <w:start w:val="2"/>
      <w:numFmt w:val="bullet"/>
      <w:lvlText w:val=""/>
      <w:lvlJc w:val="left"/>
      <w:pPr>
        <w:tabs>
          <w:tab w:val="num" w:pos="750"/>
        </w:tabs>
        <w:ind w:left="750" w:hanging="390"/>
      </w:pPr>
      <w:rPr>
        <w:rFonts w:ascii="Symbol" w:eastAsia="Times New Roman" w:hAnsi="Symbol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B530BF"/>
    <w:multiLevelType w:val="hybridMultilevel"/>
    <w:tmpl w:val="129A1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0459C"/>
    <w:multiLevelType w:val="hybridMultilevel"/>
    <w:tmpl w:val="C59EF422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F39FB"/>
    <w:multiLevelType w:val="hybridMultilevel"/>
    <w:tmpl w:val="AD2C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6922A75"/>
    <w:multiLevelType w:val="hybridMultilevel"/>
    <w:tmpl w:val="5FDAA38C"/>
    <w:lvl w:ilvl="0" w:tplc="E41E1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72F90"/>
    <w:multiLevelType w:val="hybridMultilevel"/>
    <w:tmpl w:val="CB04F626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12"/>
  </w:num>
  <w:num w:numId="9">
    <w:abstractNumId w:val="7"/>
  </w:num>
  <w:num w:numId="10">
    <w:abstractNumId w:val="16"/>
  </w:num>
  <w:num w:numId="11">
    <w:abstractNumId w:val="13"/>
  </w:num>
  <w:num w:numId="12">
    <w:abstractNumId w:val="9"/>
  </w:num>
  <w:num w:numId="13">
    <w:abstractNumId w:val="10"/>
  </w:num>
  <w:num w:numId="14">
    <w:abstractNumId w:val="15"/>
  </w:num>
  <w:num w:numId="15">
    <w:abstractNumId w:val="14"/>
  </w:num>
  <w:num w:numId="16">
    <w:abstractNumId w:val="5"/>
  </w:num>
  <w:num w:numId="17">
    <w:abstractNumId w:val="0"/>
  </w:num>
  <w:num w:numId="12971">
    <w:abstractNumId w:val="12971"/>
  </w:num>
  <w:num w:numId="12972">
    <w:abstractNumId w:val="12972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5D2B"/>
    <w:rsid w:val="00012318"/>
    <w:rsid w:val="00025D36"/>
    <w:rsid w:val="0006642B"/>
    <w:rsid w:val="00081AB0"/>
    <w:rsid w:val="00094C4B"/>
    <w:rsid w:val="000969EB"/>
    <w:rsid w:val="000C0AEA"/>
    <w:rsid w:val="000F096C"/>
    <w:rsid w:val="001129EA"/>
    <w:rsid w:val="001655A6"/>
    <w:rsid w:val="00181BCF"/>
    <w:rsid w:val="0018437B"/>
    <w:rsid w:val="001C0BA8"/>
    <w:rsid w:val="001F6A26"/>
    <w:rsid w:val="00235405"/>
    <w:rsid w:val="00240762"/>
    <w:rsid w:val="002671E1"/>
    <w:rsid w:val="00270032"/>
    <w:rsid w:val="00290E37"/>
    <w:rsid w:val="00363E77"/>
    <w:rsid w:val="003A1C35"/>
    <w:rsid w:val="003B7BF3"/>
    <w:rsid w:val="00422405"/>
    <w:rsid w:val="00456E55"/>
    <w:rsid w:val="00485F27"/>
    <w:rsid w:val="00505D66"/>
    <w:rsid w:val="005E6F2F"/>
    <w:rsid w:val="00600C19"/>
    <w:rsid w:val="00674E4A"/>
    <w:rsid w:val="006A3B00"/>
    <w:rsid w:val="006B4F20"/>
    <w:rsid w:val="006B5748"/>
    <w:rsid w:val="00701E4F"/>
    <w:rsid w:val="0076292E"/>
    <w:rsid w:val="00794EBC"/>
    <w:rsid w:val="007B7249"/>
    <w:rsid w:val="00813E99"/>
    <w:rsid w:val="008240F8"/>
    <w:rsid w:val="00856620"/>
    <w:rsid w:val="008B3C4F"/>
    <w:rsid w:val="008F235E"/>
    <w:rsid w:val="009454FE"/>
    <w:rsid w:val="009607FF"/>
    <w:rsid w:val="009C5E1C"/>
    <w:rsid w:val="00A16BA6"/>
    <w:rsid w:val="00A2128E"/>
    <w:rsid w:val="00A67118"/>
    <w:rsid w:val="00B14F38"/>
    <w:rsid w:val="00B27FEC"/>
    <w:rsid w:val="00B55AB1"/>
    <w:rsid w:val="00B65EEB"/>
    <w:rsid w:val="00B819D6"/>
    <w:rsid w:val="00BA75D6"/>
    <w:rsid w:val="00BB43BA"/>
    <w:rsid w:val="00BC2784"/>
    <w:rsid w:val="00C05D2B"/>
    <w:rsid w:val="00C85C48"/>
    <w:rsid w:val="00D72D82"/>
    <w:rsid w:val="00D77279"/>
    <w:rsid w:val="00DA0FD3"/>
    <w:rsid w:val="00DD3823"/>
    <w:rsid w:val="00E24EF3"/>
    <w:rsid w:val="00E3663F"/>
    <w:rsid w:val="00E43E21"/>
    <w:rsid w:val="00E57901"/>
    <w:rsid w:val="00E663C5"/>
    <w:rsid w:val="00EC664E"/>
    <w:rsid w:val="00ED4492"/>
    <w:rsid w:val="00F1422D"/>
    <w:rsid w:val="00F344A5"/>
    <w:rsid w:val="00F5363F"/>
    <w:rsid w:val="00F7239F"/>
    <w:rsid w:val="00F96240"/>
    <w:rsid w:val="00FD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2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qFormat/>
    <w:rsid w:val="00FD27B1"/>
    <w:pPr>
      <w:spacing w:after="0" w:line="240" w:lineRule="auto"/>
      <w:outlineLvl w:val="0"/>
    </w:pPr>
    <w:rPr>
      <w:rFonts w:ascii="Georgia" w:hAnsi="Georgia"/>
      <w:color w:val="000000"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FD27B1"/>
    <w:pPr>
      <w:keepNext/>
      <w:spacing w:before="240" w:after="60" w:line="240" w:lineRule="auto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FD27B1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7B1"/>
    <w:rPr>
      <w:rFonts w:ascii="Georgia" w:eastAsia="Times New Roman" w:hAnsi="Georgia" w:cs="Times New Roman"/>
      <w:color w:val="000000"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rsid w:val="00FD27B1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27B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FD27B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FD27B1"/>
    <w:rPr>
      <w:b/>
      <w:bCs/>
    </w:rPr>
  </w:style>
  <w:style w:type="character" w:styleId="a5">
    <w:name w:val="Emphasis"/>
    <w:qFormat/>
    <w:rsid w:val="00FD27B1"/>
    <w:rPr>
      <w:i/>
      <w:iCs/>
    </w:rPr>
  </w:style>
  <w:style w:type="table" w:styleId="a6">
    <w:name w:val="Table Grid"/>
    <w:basedOn w:val="a1"/>
    <w:rsid w:val="00FD2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qFormat/>
    <w:rsid w:val="00FD27B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9">
    <w:name w:val="Hyperlink"/>
    <w:unhideWhenUsed/>
    <w:rsid w:val="00FD27B1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FD27B1"/>
    <w:pPr>
      <w:tabs>
        <w:tab w:val="center" w:pos="4677"/>
        <w:tab w:val="right" w:pos="9355"/>
      </w:tabs>
    </w:pPr>
    <w:rPr>
      <w:rFonts w:ascii="Times New Roman" w:hAnsi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FD27B1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rsid w:val="00FD27B1"/>
    <w:pPr>
      <w:tabs>
        <w:tab w:val="center" w:pos="4677"/>
        <w:tab w:val="right" w:pos="9355"/>
      </w:tabs>
    </w:pPr>
    <w:rPr>
      <w:rFonts w:ascii="Times New Roman" w:hAnsi="Times New Roman"/>
      <w:lang w:eastAsia="en-US"/>
    </w:rPr>
  </w:style>
  <w:style w:type="character" w:customStyle="1" w:styleId="ad">
    <w:name w:val="Нижний колонтитул Знак"/>
    <w:basedOn w:val="a0"/>
    <w:link w:val="ac"/>
    <w:rsid w:val="00FD27B1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rsid w:val="00FD2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D27B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unhideWhenUsed/>
    <w:rsid w:val="00FD27B1"/>
  </w:style>
  <w:style w:type="paragraph" w:customStyle="1" w:styleId="3">
    <w:name w:val="Заголовок 3+"/>
    <w:basedOn w:val="a"/>
    <w:rsid w:val="00FD27B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f0">
    <w:name w:val="No Spacing"/>
    <w:qFormat/>
    <w:rsid w:val="00FD27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FD27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rsid w:val="00FD27B1"/>
  </w:style>
  <w:style w:type="character" w:customStyle="1" w:styleId="c4">
    <w:name w:val="c4"/>
    <w:rsid w:val="00FD27B1"/>
  </w:style>
  <w:style w:type="paragraph" w:customStyle="1" w:styleId="s1">
    <w:name w:val="s_1"/>
    <w:basedOn w:val="a"/>
    <w:rsid w:val="000123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1">
    <w:name w:val="Основной"/>
    <w:basedOn w:val="a"/>
    <w:link w:val="af2"/>
    <w:rsid w:val="0001231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2">
    <w:name w:val="Основной Знак"/>
    <w:link w:val="af1"/>
    <w:rsid w:val="0001231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012318"/>
    <w:rPr>
      <w:color w:val="000000"/>
      <w:w w:val="100"/>
    </w:rPr>
  </w:style>
  <w:style w:type="paragraph" w:customStyle="1" w:styleId="41">
    <w:name w:val="Заг 4"/>
    <w:basedOn w:val="a"/>
    <w:rsid w:val="0001231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3">
    <w:name w:val="Курсив"/>
    <w:basedOn w:val="af1"/>
    <w:rsid w:val="00012318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012318"/>
    <w:pPr>
      <w:numPr>
        <w:numId w:val="17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paragraph" w:customStyle="1" w:styleId="Osnova">
    <w:name w:val="Osnova"/>
    <w:basedOn w:val="a"/>
    <w:rsid w:val="0001231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a8">
    <w:name w:val="Абзац списка Знак"/>
    <w:link w:val="a7"/>
    <w:locked/>
    <w:rsid w:val="00E57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344A5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44A5"/>
    <w:pPr>
      <w:widowControl w:val="0"/>
      <w:shd w:val="clear" w:color="auto" w:fill="FFFFFF"/>
      <w:spacing w:after="0" w:line="274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38184876" Type="http://schemas.openxmlformats.org/officeDocument/2006/relationships/footnotes" Target="footnotes.xml"/><Relationship Id="rId752358851" Type="http://schemas.openxmlformats.org/officeDocument/2006/relationships/endnotes" Target="endnotes.xml"/><Relationship Id="rId647558207" Type="http://schemas.openxmlformats.org/officeDocument/2006/relationships/comments" Target="comments.xml"/><Relationship Id="rId795778707" Type="http://schemas.microsoft.com/office/2011/relationships/commentsExtended" Target="commentsExtended.xml"/><Relationship Id="rId724931944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As9GoWcyloupA98CCknwMGXTj+o=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38184876"/>
            <mdssi:RelationshipReference SourceId="rId752358851"/>
            <mdssi:RelationshipReference SourceId="rId647558207"/>
            <mdssi:RelationshipReference SourceId="rId795778707"/>
            <mdssi:RelationshipReference SourceId="rId724931944"/>
          </Transform>
          <Transform Algorithm="http://www.w3.org/TR/2001/REC-xml-c14n-20010315"/>
        </Transforms>
        <DigestMethod Algorithm="http://www.w3.org/2000/09/xmldsig#sha1"/>
        <DigestValue>q5PH7wMtiuPZA7a668ep/Eq7IZU=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lclRyaWe3XIfzoHniJYZGraFXPQ=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l/aYtmjANyGiGZMYlQZ3MXR017g=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Ax1z2ZokmafcBGm0DnkkZI+Xp3w=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r56HuI3gsoFKF10ZIAicV2GkqSE=</DigestValue>
      </Reference>
      <Reference URI="/word/styles.xml?ContentType=application/vnd.openxmlformats-officedocument.wordprocessingml.styles+xml">
        <DigestMethod Algorithm="http://www.w3.org/2000/09/xmldsig#sha1"/>
        <DigestValue>nLzM11GHN3cpMzOf+QeeqEC6V5s=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2022-10-31T13:25:07Z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6A3C6-22B1-4774-A02F-BB6B7C1A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6615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2019-09-04T02:47:00Z</cp:lastPrinted>
  <dcterms:created xsi:type="dcterms:W3CDTF">2019-09-02T16:56:00Z</dcterms:created>
  <dcterms:modified xsi:type="dcterms:W3CDTF">2022-10-21T16:49:00Z</dcterms:modified>
</cp:coreProperties>
</file>